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594DD" w14:textId="77777777" w:rsidR="00843AEE" w:rsidRPr="00FF180A" w:rsidRDefault="002D1BBD" w:rsidP="00FF180A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0579ED09">
          <v:group id="_x0000_s1050" style="position:absolute;left:0;text-align:left;margin-left:36pt;margin-top:102.7pt;width:546.75pt;height:.75pt;z-index:-251664896;mso-position-horizontal-relative:page;mso-position-vertical-relative:page" coordorigin="720,2054" coordsize="10935,15">
            <v:shape id="_x0000_s1051" style="position:absolute;left:720;top:2054;width:10935;height:15" coordorigin="720,2054" coordsize="10935,15" path="m720,2054r10935,15e" filled="f" strokeweight=".96pt">
              <v:path arrowok="t"/>
            </v:shape>
            <w10:wrap anchorx="page" anchory="page"/>
          </v:group>
        </w:pict>
      </w:r>
      <w:r w:rsidRPr="00FF180A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Coll</w:t>
      </w:r>
      <w:r w:rsidRPr="00FF180A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g</w:t>
      </w:r>
      <w:r w:rsidRPr="00FF180A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b/>
          <w:color w:val="C00000"/>
          <w:spacing w:val="-13"/>
          <w:position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f</w:t>
      </w:r>
      <w:r w:rsidRPr="00FF180A">
        <w:rPr>
          <w:rFonts w:asciiTheme="minorHAnsi" w:eastAsia="Corbel" w:hAnsiTheme="minorHAnsi" w:cstheme="minorHAnsi"/>
          <w:b/>
          <w:color w:val="C00000"/>
          <w:spacing w:val="-4"/>
          <w:position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Eng</w:t>
      </w:r>
      <w:r w:rsidRPr="00FF180A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ee</w:t>
      </w:r>
      <w:r w:rsidRPr="00FF180A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ng</w:t>
      </w:r>
    </w:p>
    <w:p w14:paraId="548CCDA8" w14:textId="77777777" w:rsidR="00843AEE" w:rsidRPr="00FF180A" w:rsidRDefault="002D1BBD" w:rsidP="00FF180A">
      <w:pPr>
        <w:spacing w:before="7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808080"/>
          <w:spacing w:val="-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808080"/>
          <w:sz w:val="22"/>
          <w:szCs w:val="22"/>
        </w:rPr>
        <w:t>nder</w:t>
      </w:r>
      <w:r w:rsidRPr="00FF180A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g</w:t>
      </w:r>
      <w:r w:rsidRPr="00FF180A">
        <w:rPr>
          <w:rFonts w:asciiTheme="minorHAnsi" w:eastAsia="Corbel" w:hAnsiTheme="minorHAnsi" w:cstheme="minorHAnsi"/>
          <w:color w:val="808080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808080"/>
          <w:spacing w:val="2"/>
          <w:sz w:val="22"/>
          <w:szCs w:val="22"/>
        </w:rPr>
        <w:t>a</w:t>
      </w:r>
      <w:r w:rsidRPr="00FF180A">
        <w:rPr>
          <w:rFonts w:asciiTheme="minorHAnsi" w:eastAsia="Corbel" w:hAnsiTheme="minorHAnsi" w:cstheme="minorHAnsi"/>
          <w:color w:val="808080"/>
          <w:sz w:val="22"/>
          <w:szCs w:val="22"/>
        </w:rPr>
        <w:t>d</w:t>
      </w:r>
      <w:r w:rsidRPr="00FF180A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808080"/>
          <w:sz w:val="22"/>
          <w:szCs w:val="22"/>
        </w:rPr>
        <w:t>ate</w:t>
      </w:r>
      <w:r w:rsidRPr="00FF180A">
        <w:rPr>
          <w:rFonts w:asciiTheme="minorHAnsi" w:eastAsia="Corbel" w:hAnsiTheme="minorHAnsi" w:cstheme="minorHAnsi"/>
          <w:color w:val="808080"/>
          <w:spacing w:val="-16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808080"/>
          <w:sz w:val="22"/>
          <w:szCs w:val="22"/>
        </w:rPr>
        <w:t>am</w:t>
      </w:r>
      <w:r w:rsidRPr="00FF180A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p</w:t>
      </w:r>
      <w:r w:rsidRPr="00FF180A">
        <w:rPr>
          <w:rFonts w:asciiTheme="minorHAnsi" w:eastAsia="Corbel" w:hAnsiTheme="minorHAnsi" w:cstheme="minorHAnsi"/>
          <w:color w:val="808080"/>
          <w:sz w:val="22"/>
          <w:szCs w:val="22"/>
        </w:rPr>
        <w:t>le</w:t>
      </w:r>
      <w:r w:rsidRPr="00FF180A">
        <w:rPr>
          <w:rFonts w:asciiTheme="minorHAnsi" w:eastAsia="Corbel" w:hAnsiTheme="minorHAnsi" w:cstheme="minorHAnsi"/>
          <w:color w:val="808080"/>
          <w:spacing w:val="-7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808080"/>
          <w:sz w:val="22"/>
          <w:szCs w:val="22"/>
        </w:rPr>
        <w:t>Res</w:t>
      </w:r>
      <w:r w:rsidRPr="00FF180A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808080"/>
          <w:sz w:val="22"/>
          <w:szCs w:val="22"/>
        </w:rPr>
        <w:t>mes</w:t>
      </w:r>
    </w:p>
    <w:p w14:paraId="38BA8B1C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778C48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704DA18F" w14:textId="77777777" w:rsidR="00843AEE" w:rsidRPr="00FF180A" w:rsidRDefault="002D1BBD" w:rsidP="00FF180A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Ch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mical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F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h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ph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</w:t>
      </w:r>
      <w:r w:rsidRPr="00FF180A">
        <w:rPr>
          <w:rFonts w:asciiTheme="minorHAnsi" w:eastAsia="Corbel" w:hAnsiTheme="minorHAnsi" w:cstheme="minorHAnsi"/>
          <w:color w:val="0562C1"/>
          <w:spacing w:val="2"/>
          <w:sz w:val="22"/>
          <w:szCs w:val="22"/>
        </w:rPr>
        <w:t>l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…2</w:t>
      </w:r>
    </w:p>
    <w:p w14:paraId="6D3BF15E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A79E42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Ch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mical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…3</w:t>
      </w:r>
    </w:p>
    <w:p w14:paraId="4C6F0E3C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B81FFD8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Civil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ph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…………4</w:t>
      </w:r>
    </w:p>
    <w:p w14:paraId="2540D876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3BCFC49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Civil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…5</w:t>
      </w:r>
    </w:p>
    <w:p w14:paraId="4427590E" w14:textId="77777777" w:rsidR="00843AEE" w:rsidRPr="00FF180A" w:rsidRDefault="00843AEE" w:rsidP="00FF180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4905470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El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ical &amp; C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mp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ut</w:t>
      </w:r>
      <w:r w:rsidRPr="00FF180A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 xml:space="preserve">g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F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hma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ph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6</w:t>
      </w:r>
    </w:p>
    <w:p w14:paraId="20042B2D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AF912B2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El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ical &amp; C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mp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ut</w:t>
      </w:r>
      <w:r w:rsidRPr="00FF180A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 xml:space="preserve">g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……7</w:t>
      </w:r>
    </w:p>
    <w:p w14:paraId="204F1D18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61BE0D0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cha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ical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F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hma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2"/>
          <w:sz w:val="22"/>
          <w:szCs w:val="22"/>
        </w:rPr>
        <w:t>p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h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…8</w:t>
      </w:r>
    </w:p>
    <w:p w14:paraId="468C3CCA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D04F830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Mec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h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ical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eer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ume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(1)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…9</w:t>
      </w:r>
    </w:p>
    <w:p w14:paraId="12B20502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76E0B6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cha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ical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ume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 xml:space="preserve">(2)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&amp; 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tud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y</w:t>
      </w:r>
      <w:r w:rsidRPr="00FF180A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A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b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d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..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…………10</w:t>
      </w:r>
    </w:p>
    <w:p w14:paraId="35978ECB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24DD213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ter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ials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Sc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ce &amp;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</w:t>
      </w:r>
      <w:r w:rsidRPr="00FF180A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 xml:space="preserve">g 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Fr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hma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p</w:t>
      </w:r>
      <w:r w:rsidRPr="00FF180A">
        <w:rPr>
          <w:rFonts w:asciiTheme="minorHAnsi" w:eastAsia="Corbel" w:hAnsiTheme="minorHAnsi" w:cstheme="minorHAnsi"/>
          <w:color w:val="0562C1"/>
          <w:spacing w:val="2"/>
          <w:sz w:val="22"/>
          <w:szCs w:val="22"/>
        </w:rPr>
        <w:t>h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……………11</w:t>
      </w:r>
    </w:p>
    <w:p w14:paraId="4E80CB96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E0F2B89" w14:textId="77777777" w:rsidR="00843AEE" w:rsidRPr="00FF180A" w:rsidRDefault="002D1BBD" w:rsidP="00FF180A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  <w:sectPr w:rsidR="00843AEE" w:rsidRPr="00FF180A">
          <w:pgSz w:w="12240" w:h="15840"/>
          <w:pgMar w:top="740" w:right="620" w:bottom="280" w:left="620" w:header="720" w:footer="720" w:gutter="0"/>
          <w:cols w:space="720"/>
        </w:sectPr>
      </w:pP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Ma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ter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ials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Sc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ce &amp; 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g</w:t>
      </w:r>
      <w:r w:rsidRPr="00FF180A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neer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ng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J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a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mple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FF180A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FF180A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FF180A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FF180A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FF180A">
        <w:rPr>
          <w:rFonts w:asciiTheme="minorHAnsi" w:eastAsia="Corbel" w:hAnsiTheme="minorHAnsi" w:cstheme="minorHAnsi"/>
          <w:color w:val="000000"/>
          <w:sz w:val="22"/>
          <w:szCs w:val="22"/>
        </w:rPr>
        <w:t>………12</w:t>
      </w:r>
    </w:p>
    <w:p w14:paraId="30AB9A17" w14:textId="77777777" w:rsidR="00FF180A" w:rsidRPr="00FF180A" w:rsidRDefault="00FF180A" w:rsidP="00FF180A">
      <w:pPr>
        <w:spacing w:before="2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lastRenderedPageBreak/>
        <w:t>Ryley Fraser</w:t>
      </w:r>
    </w:p>
    <w:p w14:paraId="24ED216C" w14:textId="77777777" w:rsidR="00FF180A" w:rsidRPr="00FF180A" w:rsidRDefault="002D1BBD" w:rsidP="00FF180A">
      <w:pPr>
        <w:spacing w:before="28"/>
        <w:rPr>
          <w:rFonts w:asciiTheme="minorHAnsi" w:eastAsia="Book Antiqua" w:hAnsiTheme="minorHAnsi" w:cstheme="minorHAnsi"/>
          <w:spacing w:val="12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ddress:</w:t>
      </w:r>
      <w:r w:rsidRPr="00FF180A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-4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XX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es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ve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e,</w:t>
      </w:r>
      <w:r w:rsidRPr="00FF180A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XXX,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tts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5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28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9</w:t>
      </w:r>
      <w:r w:rsidRPr="00FF180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</w:p>
    <w:p w14:paraId="6933164B" w14:textId="6412AAAC" w:rsidR="00843AEE" w:rsidRPr="00FF180A" w:rsidRDefault="002D1BBD" w:rsidP="00FF180A">
      <w:pPr>
        <w:spacing w:before="28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-3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Ph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-3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XX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XX</w:t>
      </w:r>
      <w:r w:rsidRPr="00FF180A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-3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il: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 xml:space="preserve"> </w:t>
      </w:r>
      <w:r w:rsidR="00FF180A" w:rsidRPr="00FF180A">
        <w:rPr>
          <w:rFonts w:asciiTheme="minorHAnsi" w:hAnsiTheme="minorHAnsi" w:cstheme="minorHAnsi"/>
          <w:sz w:val="22"/>
          <w:szCs w:val="22"/>
        </w:rPr>
        <w:t>ryley@gmail.com</w:t>
      </w:r>
    </w:p>
    <w:p w14:paraId="457A0647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754FB179" w14:textId="77777777" w:rsidR="00843AEE" w:rsidRPr="00FF180A" w:rsidRDefault="002D1BBD" w:rsidP="00FF180A">
      <w:pPr>
        <w:spacing w:before="22"/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j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0D586D70" w14:textId="77777777" w:rsidR="00843AEE" w:rsidRPr="00FF180A" w:rsidRDefault="002D1BBD" w:rsidP="00FF180A">
      <w:pPr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ta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6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5"/>
          <w:position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9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rn</w:t>
      </w:r>
      <w:r w:rsidRPr="00FF180A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leve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k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il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3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expe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ie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nc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9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ng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25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ro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7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a</w:t>
      </w:r>
    </w:p>
    <w:p w14:paraId="146B2C8B" w14:textId="77777777" w:rsidR="00843AEE" w:rsidRPr="00FF180A" w:rsidRDefault="002D1BBD" w:rsidP="00FF180A">
      <w:pPr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ch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4"/>
          <w:w w:val="102"/>
          <w:position w:val="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w w:val="102"/>
          <w:position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5"/>
          <w:w w:val="102"/>
          <w:position w:val="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1"/>
          <w:w w:val="102"/>
          <w:position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y</w:t>
      </w:r>
    </w:p>
    <w:p w14:paraId="6E989594" w14:textId="77777777" w:rsidR="00843AEE" w:rsidRPr="00FF180A" w:rsidRDefault="002D1BBD" w:rsidP="00FF180A">
      <w:pPr>
        <w:spacing w:before="6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Edu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ti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n</w:t>
      </w:r>
    </w:p>
    <w:p w14:paraId="6EAF3ABC" w14:textId="77777777" w:rsidR="00843AEE" w:rsidRPr="00FF180A" w:rsidRDefault="002D1BBD" w:rsidP="00FF180A">
      <w:pPr>
        <w:spacing w:before="9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ll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iv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sity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tts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urgh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FF180A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xp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ct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18</w:t>
      </w:r>
    </w:p>
    <w:p w14:paraId="536D34C2" w14:textId="77777777" w:rsidR="00843AEE" w:rsidRPr="00FF180A" w:rsidRDefault="002D1BBD" w:rsidP="00FF180A">
      <w:pPr>
        <w:spacing w:before="3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el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ng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ng</w:t>
      </w:r>
    </w:p>
    <w:p w14:paraId="1F8DD710" w14:textId="77777777" w:rsidR="00843AEE" w:rsidRPr="00FF180A" w:rsidRDefault="002D1BBD" w:rsidP="00FF180A">
      <w:pPr>
        <w:spacing w:before="8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no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em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re</w:t>
      </w:r>
      <w:r w:rsidRPr="00FF180A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nc</w:t>
      </w:r>
      <w:r w:rsidRPr="00FF180A">
        <w:rPr>
          <w:rFonts w:asciiTheme="minorHAnsi" w:eastAsia="Book Antiqua" w:hAnsiTheme="minorHAnsi" w:cstheme="minorHAnsi"/>
          <w:i/>
          <w:w w:val="102"/>
          <w:sz w:val="22"/>
          <w:szCs w:val="22"/>
        </w:rPr>
        <w:t>h</w:t>
      </w:r>
    </w:p>
    <w:p w14:paraId="1F803976" w14:textId="77777777" w:rsidR="00843AEE" w:rsidRPr="00FF180A" w:rsidRDefault="002D1BBD" w:rsidP="00FF180A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GPA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:</w:t>
      </w:r>
      <w:r w:rsidRPr="00FF180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3</w:t>
      </w:r>
      <w:r w:rsidRPr="00FF180A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.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75</w:t>
      </w:r>
      <w:r w:rsidRPr="00FF180A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/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4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.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0</w:t>
      </w:r>
    </w:p>
    <w:p w14:paraId="152923A2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48C76E" w14:textId="77777777" w:rsidR="00843AEE" w:rsidRPr="00FF180A" w:rsidRDefault="002D1BBD" w:rsidP="00FF180A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ant</w:t>
      </w:r>
      <w:r w:rsidRPr="00FF180A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Exper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1117AF0A" w14:textId="77777777" w:rsidR="00843AEE" w:rsidRPr="00FF180A" w:rsidRDefault="002D1BBD" w:rsidP="00FF180A">
      <w:pPr>
        <w:spacing w:before="4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ar</w:t>
      </w:r>
      <w:r w:rsidRPr="00FF180A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Ex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per</w:t>
      </w:r>
      <w:r w:rsidRPr="00FF180A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du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b/>
          <w:spacing w:val="3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no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ba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n                            </w:t>
      </w:r>
      <w:r w:rsidRPr="00FF180A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y-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3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15</w:t>
      </w:r>
    </w:p>
    <w:p w14:paraId="54A2D192" w14:textId="77777777" w:rsidR="00843AEE" w:rsidRPr="00FF180A" w:rsidRDefault="002D1BBD" w:rsidP="00FF180A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Un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gr</w:t>
      </w:r>
      <w:r w:rsidRPr="00FF180A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uat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i/>
          <w:spacing w:val="2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se</w:t>
      </w:r>
      <w:r w:rsidRPr="00FF180A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her</w:t>
      </w:r>
    </w:p>
    <w:p w14:paraId="054EBE10" w14:textId="77777777" w:rsidR="00843AEE" w:rsidRPr="00FF180A" w:rsidRDefault="002D1BBD" w:rsidP="00FF180A">
      <w:pPr>
        <w:spacing w:before="33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ed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nd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ch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ed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gold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icles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nd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li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es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ly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is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of</w:t>
      </w:r>
      <w:r w:rsidRPr="00FF180A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FF180A">
        <w:rPr>
          <w:rFonts w:asciiTheme="minorHAnsi" w:eastAsia="Verdana" w:hAnsiTheme="minorHAnsi" w:cstheme="minorHAnsi"/>
          <w:sz w:val="22"/>
          <w:szCs w:val="22"/>
        </w:rPr>
        <w:t>α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-s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clein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ein</w:t>
      </w:r>
    </w:p>
    <w:p w14:paraId="38DE0E21" w14:textId="77777777" w:rsidR="00843AEE" w:rsidRPr="00FF180A" w:rsidRDefault="002D1BBD" w:rsidP="00FF180A">
      <w:pPr>
        <w:spacing w:before="11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en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ed</w:t>
      </w:r>
      <w:r w:rsidRPr="00FF180A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weekly</w:t>
      </w:r>
      <w:r w:rsidRPr="00FF180A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ings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wi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uat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nd</w:t>
      </w:r>
      <w:r w:rsidRPr="00FF180A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inci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ig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ro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hy</w:t>
      </w:r>
      <w:r w:rsidRPr="00FF180A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Mu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hy</w:t>
      </w:r>
    </w:p>
    <w:p w14:paraId="39D0E92C" w14:textId="77777777" w:rsidR="00843AEE" w:rsidRPr="00FF180A" w:rsidRDefault="002D1BBD" w:rsidP="00FF180A">
      <w:pPr>
        <w:spacing w:before="11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nd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re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ions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llinois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rch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m</w:t>
      </w:r>
    </w:p>
    <w:p w14:paraId="1E8E0704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9AFE99D" w14:textId="77777777" w:rsidR="00843AEE" w:rsidRPr="00FF180A" w:rsidRDefault="002D1BBD" w:rsidP="00FF180A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dd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iti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nal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Exper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7CA1F89C" w14:textId="77777777" w:rsidR="00843AEE" w:rsidRPr="00FF180A" w:rsidRDefault="002D1BBD" w:rsidP="00FF180A">
      <w:pPr>
        <w:spacing w:before="4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omm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ic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tio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Ce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Me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ll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01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5</w:t>
      </w:r>
      <w:r w:rsidRPr="00FF180A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6CCB6AEF" w14:textId="77777777" w:rsidR="00843AEE" w:rsidRPr="00FF180A" w:rsidRDefault="002D1BBD" w:rsidP="00FF180A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i/>
          <w:w w:val="103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i/>
          <w:w w:val="102"/>
          <w:sz w:val="22"/>
          <w:szCs w:val="22"/>
        </w:rPr>
        <w:t>r</w:t>
      </w:r>
    </w:p>
    <w:p w14:paraId="52D2532D" w14:textId="77777777" w:rsidR="00843AEE" w:rsidRPr="00FF180A" w:rsidRDefault="002D1BBD" w:rsidP="00FF180A">
      <w:pPr>
        <w:spacing w:before="35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eet</w:t>
      </w:r>
      <w:r w:rsidRPr="00FF180A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wi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4</w:t>
      </w:r>
      <w:r w:rsidRPr="00FF180A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tu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week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org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zat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ion,</w:t>
      </w:r>
      <w:r w:rsidRPr="00FF180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rg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um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ly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nd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mmu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nic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ion</w:t>
      </w:r>
      <w:r w:rsidRPr="00FF180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in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wr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ing</w:t>
      </w:r>
    </w:p>
    <w:p w14:paraId="69CDC507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0C9C06" w14:textId="77777777" w:rsidR="00843AEE" w:rsidRPr="00FF180A" w:rsidRDefault="002D1BBD" w:rsidP="00FF180A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ex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ills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ex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FF180A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4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anu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ar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15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15</w:t>
      </w:r>
    </w:p>
    <w:p w14:paraId="7CCA5D08" w14:textId="77777777" w:rsidR="00843AEE" w:rsidRPr="00FF180A" w:rsidRDefault="002D1BBD" w:rsidP="00FF180A">
      <w:pPr>
        <w:spacing w:before="27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ffi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ss</w:t>
      </w:r>
      <w:r w:rsidRPr="00FF180A">
        <w:rPr>
          <w:rFonts w:asciiTheme="minorHAnsi" w:eastAsia="Book Antiqua" w:hAnsiTheme="minorHAnsi" w:cstheme="minorHAnsi"/>
          <w:i/>
          <w:spacing w:val="3"/>
          <w:w w:val="10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i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i/>
          <w:w w:val="102"/>
          <w:sz w:val="22"/>
          <w:szCs w:val="22"/>
        </w:rPr>
        <w:t>t</w:t>
      </w:r>
    </w:p>
    <w:p w14:paraId="7A5FE75A" w14:textId="77777777" w:rsidR="00843AEE" w:rsidRPr="00FF180A" w:rsidRDefault="002D1BBD" w:rsidP="00FF180A">
      <w:pPr>
        <w:spacing w:before="35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pe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k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lv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a</w:t>
      </w:r>
    </w:p>
    <w:p w14:paraId="4C3B53D1" w14:textId="77777777" w:rsidR="00843AEE" w:rsidRPr="00FF180A" w:rsidRDefault="002D1BBD" w:rsidP="00FF180A">
      <w:pPr>
        <w:spacing w:before="11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Proc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ve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5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cu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me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pe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%</w:t>
      </w:r>
      <w:r w:rsidRPr="00FF180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4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8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ho</w:t>
      </w:r>
      <w:r w:rsidRPr="00FF180A">
        <w:rPr>
          <w:rFonts w:asciiTheme="minorHAnsi" w:eastAsia="Book Antiqua" w:hAnsiTheme="minorHAnsi" w:cstheme="minorHAnsi"/>
          <w:spacing w:val="5"/>
          <w:w w:val="10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s</w:t>
      </w:r>
    </w:p>
    <w:p w14:paraId="1B0B56F7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D13F3A3" w14:textId="77777777" w:rsidR="00843AEE" w:rsidRPr="00FF180A" w:rsidRDefault="002D1BBD" w:rsidP="00FF180A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Leader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p</w:t>
      </w:r>
    </w:p>
    <w:p w14:paraId="217666A5" w14:textId="77777777" w:rsidR="00843AEE" w:rsidRPr="00FF180A" w:rsidRDefault="002D1BBD" w:rsidP="00FF180A">
      <w:pPr>
        <w:spacing w:before="11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oll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omm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it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b/>
          <w:spacing w:val="2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y                        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15</w:t>
      </w:r>
      <w:r w:rsidRPr="00FF180A">
        <w:rPr>
          <w:rFonts w:asciiTheme="minorHAnsi" w:eastAsia="Book Antiqua" w:hAnsiTheme="minorHAnsi" w:cstheme="minorHAnsi"/>
          <w:b/>
          <w:spacing w:val="5"/>
          <w:w w:val="10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564C84C8" w14:textId="77777777" w:rsidR="00843AEE" w:rsidRPr="00FF180A" w:rsidRDefault="002D1BBD" w:rsidP="00FF180A">
      <w:pPr>
        <w:spacing w:before="27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is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to</w:t>
      </w:r>
      <w:r w:rsidRPr="00FF180A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ir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oa</w:t>
      </w:r>
      <w:r w:rsidRPr="00FF180A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w w:val="102"/>
          <w:sz w:val="22"/>
          <w:szCs w:val="22"/>
        </w:rPr>
        <w:t>d</w:t>
      </w:r>
    </w:p>
    <w:p w14:paraId="508ED960" w14:textId="77777777" w:rsidR="00843AEE" w:rsidRPr="00FF180A" w:rsidRDefault="002D1BBD" w:rsidP="00FF180A">
      <w:pPr>
        <w:spacing w:before="30"/>
        <w:ind w:left="256" w:right="20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Wor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k</w:t>
      </w:r>
      <w:r w:rsidRPr="00FF180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D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'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li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sta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 p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a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ve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eve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s</w:t>
      </w:r>
    </w:p>
    <w:p w14:paraId="13362739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8B660A" w14:textId="77777777" w:rsidR="00843AEE" w:rsidRPr="00FF180A" w:rsidRDefault="002D1BBD" w:rsidP="00FF180A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oci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Wo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</w:t>
      </w:r>
      <w:r w:rsidRPr="00FF180A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14</w:t>
      </w:r>
      <w:r w:rsidRPr="00FF180A">
        <w:rPr>
          <w:rFonts w:asciiTheme="minorHAnsi" w:eastAsia="Book Antiqua" w:hAnsiTheme="minorHAnsi" w:cstheme="minorHAnsi"/>
          <w:b/>
          <w:spacing w:val="5"/>
          <w:w w:val="10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41D6472E" w14:textId="77777777" w:rsidR="00843AEE" w:rsidRPr="00FF180A" w:rsidRDefault="002D1BBD" w:rsidP="00FF180A">
      <w:pPr>
        <w:spacing w:before="3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li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pacing w:val="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(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5</w:t>
      </w:r>
      <w:r w:rsidRPr="00FF180A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01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6)</w:t>
      </w:r>
    </w:p>
    <w:p w14:paraId="5475765E" w14:textId="77777777" w:rsidR="00843AEE" w:rsidRPr="00FF180A" w:rsidRDefault="002D1BBD" w:rsidP="00FF180A">
      <w:pPr>
        <w:spacing w:before="30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ing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rint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nd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oci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on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ge</w:t>
      </w:r>
      <w:r w:rsidRPr="00FF180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5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er</w:t>
      </w:r>
    </w:p>
    <w:p w14:paraId="394AD901" w14:textId="77777777" w:rsidR="00843AEE" w:rsidRPr="00FF180A" w:rsidRDefault="002D1BBD" w:rsidP="00FF180A">
      <w:pPr>
        <w:spacing w:before="11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Co</w:t>
      </w:r>
      <w:r w:rsidRPr="00FF180A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Me</w:t>
      </w:r>
      <w:r w:rsidRPr="00FF180A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be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i/>
          <w:spacing w:val="2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–</w:t>
      </w:r>
      <w:r w:rsidRPr="00FF180A">
        <w:rPr>
          <w:rFonts w:asciiTheme="minorHAnsi" w:eastAsia="Book Antiqua" w:hAnsiTheme="minorHAnsi" w:cstheme="minorHAnsi"/>
          <w:i/>
          <w:spacing w:val="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“</w:t>
      </w:r>
      <w:r w:rsidRPr="00FF180A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WEe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t”</w:t>
      </w:r>
      <w:r w:rsidRPr="00FF180A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k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i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i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i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i/>
          <w:w w:val="102"/>
          <w:sz w:val="22"/>
          <w:szCs w:val="22"/>
        </w:rPr>
        <w:t>(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14</w:t>
      </w:r>
      <w:r w:rsidRPr="00FF180A">
        <w:rPr>
          <w:rFonts w:asciiTheme="minorHAnsi" w:eastAsia="Book Antiqua" w:hAnsiTheme="minorHAnsi" w:cstheme="minorHAnsi"/>
          <w:i/>
          <w:w w:val="10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15</w:t>
      </w:r>
      <w:r w:rsidRPr="00FF180A">
        <w:rPr>
          <w:rFonts w:asciiTheme="minorHAnsi" w:eastAsia="Book Antiqua" w:hAnsiTheme="minorHAnsi" w:cstheme="minorHAnsi"/>
          <w:i/>
          <w:w w:val="102"/>
          <w:sz w:val="22"/>
          <w:szCs w:val="22"/>
        </w:rPr>
        <w:t>)</w:t>
      </w:r>
    </w:p>
    <w:p w14:paraId="0773C193" w14:textId="77777777" w:rsidR="00843AEE" w:rsidRPr="00FF180A" w:rsidRDefault="002D1BBD" w:rsidP="00FF180A">
      <w:pPr>
        <w:spacing w:before="27"/>
        <w:ind w:left="471" w:right="406" w:hanging="181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pl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co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t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4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pe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-1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iv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y</w:t>
      </w:r>
    </w:p>
    <w:p w14:paraId="7ED5DF71" w14:textId="77777777" w:rsidR="00843AEE" w:rsidRPr="00FF180A" w:rsidRDefault="00843AEE" w:rsidP="00FF180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DE9F759" w14:textId="77777777" w:rsidR="00843AEE" w:rsidRPr="00FF180A" w:rsidRDefault="002D1BBD" w:rsidP="00FF180A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s,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A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ard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s, 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ar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ps</w:t>
      </w:r>
    </w:p>
    <w:p w14:paraId="43C2F091" w14:textId="77777777" w:rsidR="00843AEE" w:rsidRPr="00FF180A" w:rsidRDefault="002D1BBD" w:rsidP="00FF180A">
      <w:pPr>
        <w:spacing w:before="6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Dea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’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al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20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4</w:t>
      </w:r>
    </w:p>
    <w:p w14:paraId="2893BF6C" w14:textId="77777777" w:rsidR="00843AEE" w:rsidRPr="00FF180A" w:rsidRDefault="002D1BBD" w:rsidP="00FF180A">
      <w:pPr>
        <w:spacing w:before="13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(Ac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)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FF180A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20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8</w:t>
      </w:r>
    </w:p>
    <w:p w14:paraId="4723566B" w14:textId="77777777" w:rsidR="00843AEE" w:rsidRPr="00FF180A" w:rsidRDefault="002D1BBD" w:rsidP="00FF180A">
      <w:pPr>
        <w:spacing w:before="13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sz w:val="22"/>
          <w:szCs w:val="22"/>
        </w:rPr>
        <w:t>J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.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.</w:t>
      </w:r>
      <w:r w:rsidRPr="00FF180A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cho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p,</w:t>
      </w:r>
      <w:r w:rsidRPr="00FF180A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(A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)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</w:t>
      </w:r>
      <w:r w:rsidRPr="00FF180A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-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20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8</w:t>
      </w:r>
    </w:p>
    <w:p w14:paraId="31B72BF3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B1DE464" w14:textId="77777777" w:rsidR="00843AEE" w:rsidRPr="00FF180A" w:rsidRDefault="002D1BBD" w:rsidP="00FF180A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Sk</w:t>
      </w:r>
      <w:r w:rsidRPr="00FF180A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ills</w:t>
      </w:r>
    </w:p>
    <w:p w14:paraId="24CFA560" w14:textId="77777777" w:rsidR="00843AEE" w:rsidRPr="00FF180A" w:rsidRDefault="002D1BBD" w:rsidP="00FF180A">
      <w:pPr>
        <w:spacing w:before="9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Prof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cro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La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J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;</w:t>
      </w:r>
      <w:r w:rsidRPr="00FF180A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mil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spacing w:val="23"/>
          <w:w w:val="102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Pho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hop</w:t>
      </w:r>
    </w:p>
    <w:p w14:paraId="4D080D92" w14:textId="77777777" w:rsidR="00843AEE" w:rsidRPr="00FF180A" w:rsidRDefault="002D1BBD" w:rsidP="00FF180A">
      <w:pPr>
        <w:spacing w:before="11"/>
        <w:ind w:left="110" w:right="3282"/>
        <w:rPr>
          <w:rFonts w:asciiTheme="minorHAnsi" w:eastAsia="Book Antiqua" w:hAnsiTheme="minorHAnsi" w:cstheme="minorHAnsi"/>
          <w:sz w:val="22"/>
          <w:szCs w:val="22"/>
        </w:rPr>
        <w:sectPr w:rsidR="00843AEE" w:rsidRPr="00FF180A">
          <w:footerReference w:type="default" r:id="rId7"/>
          <w:pgSz w:w="12240" w:h="15840"/>
          <w:pgMar w:top="680" w:right="700" w:bottom="280" w:left="720" w:header="0" w:footer="881" w:gutter="0"/>
          <w:pgNumType w:start="2"/>
          <w:cols w:space="720"/>
        </w:sectPr>
      </w:pP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ra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Prof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go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yn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ex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ru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n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st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ru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Book Antiqua" w:hAnsiTheme="minorHAnsi" w:cstheme="minorHAnsi"/>
          <w:b/>
          <w:spacing w:val="26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/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Di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chr</w:t>
      </w:r>
      <w:r w:rsidRPr="00FF180A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FF180A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gh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att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,</w:t>
      </w:r>
      <w:r w:rsidRPr="00FF180A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Z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Po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l 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FF180A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li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h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(n</w:t>
      </w:r>
      <w:r w:rsidRPr="00FF180A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>);</w:t>
      </w:r>
      <w:r w:rsidRPr="00FF180A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Fr</w:t>
      </w:r>
      <w:r w:rsidRPr="00FF180A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FF180A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(con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ve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FF180A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a</w:t>
      </w:r>
      <w:r w:rsidRPr="00FF180A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Book Antiqua" w:hAnsiTheme="minorHAnsi" w:cstheme="minorHAnsi"/>
          <w:w w:val="102"/>
          <w:sz w:val="22"/>
          <w:szCs w:val="22"/>
        </w:rPr>
        <w:t>)</w:t>
      </w:r>
    </w:p>
    <w:p w14:paraId="48FD6EA2" w14:textId="77777777" w:rsidR="00843AEE" w:rsidRPr="00FF180A" w:rsidRDefault="002D1BBD" w:rsidP="00FF180A">
      <w:pPr>
        <w:spacing w:before="52"/>
        <w:ind w:left="4734" w:right="475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lastRenderedPageBreak/>
        <w:t>Polly</w:t>
      </w:r>
      <w:r w:rsidRPr="00FF180A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Mer</w:t>
      </w:r>
    </w:p>
    <w:p w14:paraId="3D8A1977" w14:textId="77777777" w:rsidR="00843AEE" w:rsidRPr="00FF180A" w:rsidRDefault="002D1BBD" w:rsidP="00FF180A">
      <w:pPr>
        <w:spacing w:before="89"/>
        <w:ind w:left="2563" w:right="244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|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Ci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Z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X </w:t>
      </w:r>
      <w:r w:rsidRPr="00FF180A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| 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hyperlink r:id="rId8">
        <w:r w:rsidRPr="00FF180A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</w:t>
        </w:r>
        <w:r w:rsidRPr="00FF180A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x</w:t>
        </w:r>
        <w:r w:rsidRPr="00FF180A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xxx</w:t>
        </w:r>
        <w:r w:rsidRPr="00FF180A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x</w:t>
        </w:r>
        <w:r w:rsidRPr="00FF180A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</w:t>
        </w:r>
        <w:r w:rsidRPr="00FF180A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@and</w:t>
        </w:r>
        <w:r w:rsidRPr="00FF180A">
          <w:rPr>
            <w:rFonts w:asciiTheme="minorHAnsi" w:eastAsia="Arial Narrow" w:hAnsiTheme="minorHAnsi" w:cstheme="minorHAnsi"/>
            <w:w w:val="105"/>
            <w:sz w:val="22"/>
            <w:szCs w:val="22"/>
          </w:rPr>
          <w:t>r</w:t>
        </w:r>
        <w:r w:rsidRPr="00FF180A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e</w:t>
        </w:r>
        <w:r w:rsidRPr="00FF180A">
          <w:rPr>
            <w:rFonts w:asciiTheme="minorHAnsi" w:eastAsia="Arial Narrow" w:hAnsiTheme="minorHAnsi" w:cstheme="minorHAnsi"/>
            <w:spacing w:val="2"/>
            <w:w w:val="105"/>
            <w:sz w:val="22"/>
            <w:szCs w:val="22"/>
          </w:rPr>
          <w:t>w.</w:t>
        </w:r>
        <w:r w:rsidRPr="00FF180A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c</w:t>
        </w:r>
        <w:r w:rsidRPr="00FF180A">
          <w:rPr>
            <w:rFonts w:asciiTheme="minorHAnsi" w:eastAsia="Arial Narrow" w:hAnsiTheme="minorHAnsi" w:cstheme="minorHAnsi"/>
            <w:spacing w:val="6"/>
            <w:w w:val="105"/>
            <w:sz w:val="22"/>
            <w:szCs w:val="22"/>
          </w:rPr>
          <w:t>m</w:t>
        </w:r>
        <w:r w:rsidRPr="00FF180A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u</w:t>
        </w:r>
        <w:r w:rsidRPr="00FF180A">
          <w:rPr>
            <w:rFonts w:asciiTheme="minorHAnsi" w:eastAsia="Arial Narrow" w:hAnsiTheme="minorHAnsi" w:cstheme="minorHAnsi"/>
            <w:spacing w:val="2"/>
            <w:w w:val="105"/>
            <w:sz w:val="22"/>
            <w:szCs w:val="22"/>
          </w:rPr>
          <w:t>.</w:t>
        </w:r>
        <w:r w:rsidRPr="00FF180A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ed</w:t>
        </w:r>
        <w:r w:rsidRPr="00FF180A">
          <w:rPr>
            <w:rFonts w:asciiTheme="minorHAnsi" w:eastAsia="Arial Narrow" w:hAnsiTheme="minorHAnsi" w:cstheme="minorHAnsi"/>
            <w:w w:val="105"/>
            <w:sz w:val="22"/>
            <w:szCs w:val="22"/>
          </w:rPr>
          <w:t>u</w:t>
        </w:r>
        <w:r w:rsidRPr="00FF180A">
          <w:rPr>
            <w:rFonts w:asciiTheme="minorHAnsi" w:eastAsia="Arial Narrow" w:hAnsiTheme="minorHAnsi" w:cstheme="minorHAnsi"/>
            <w:spacing w:val="30"/>
            <w:w w:val="105"/>
            <w:sz w:val="22"/>
            <w:szCs w:val="22"/>
          </w:rPr>
          <w:t xml:space="preserve"> </w:t>
        </w:r>
        <w:r w:rsidRPr="00FF180A">
          <w:rPr>
            <w:rFonts w:asciiTheme="minorHAnsi" w:eastAsia="Arial Narrow" w:hAnsiTheme="minorHAnsi" w:cstheme="minorHAnsi"/>
            <w:sz w:val="22"/>
            <w:szCs w:val="22"/>
          </w:rPr>
          <w:t>|</w:t>
        </w:r>
      </w:hyperlink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(X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)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2"/>
          <w:w w:val="106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2"/>
          <w:w w:val="107"/>
          <w:sz w:val="22"/>
          <w:szCs w:val="22"/>
        </w:rPr>
        <w:t>-</w:t>
      </w:r>
      <w:r w:rsidRPr="00FF180A">
        <w:rPr>
          <w:rFonts w:asciiTheme="minorHAnsi" w:eastAsia="Arial Narrow" w:hAnsiTheme="minorHAnsi" w:cstheme="minorHAnsi"/>
          <w:spacing w:val="2"/>
          <w:w w:val="106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XX</w:t>
      </w:r>
      <w:r w:rsidRPr="00FF180A">
        <w:rPr>
          <w:rFonts w:asciiTheme="minorHAnsi" w:eastAsia="Arial Narrow" w:hAnsiTheme="minorHAnsi" w:cstheme="minorHAnsi"/>
          <w:w w:val="106"/>
          <w:sz w:val="22"/>
          <w:szCs w:val="22"/>
        </w:rPr>
        <w:t>X</w:t>
      </w:r>
    </w:p>
    <w:p w14:paraId="75FFB12F" w14:textId="77777777" w:rsidR="00843AEE" w:rsidRPr="00FF180A" w:rsidRDefault="00843AEE" w:rsidP="00FF18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3D58CC" w14:textId="77777777" w:rsidR="00843AEE" w:rsidRPr="00FF180A" w:rsidRDefault="002D1BBD" w:rsidP="00FF180A">
      <w:pPr>
        <w:ind w:left="1853" w:right="4735" w:hanging="173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CA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ION               </w:t>
      </w:r>
      <w:r w:rsidRPr="00FF180A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U)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h,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 xml:space="preserve">PA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ach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nee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g,</w:t>
      </w:r>
      <w:r w:rsidRPr="00FF180A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ay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2017</w:t>
      </w:r>
    </w:p>
    <w:p w14:paraId="65848CB5" w14:textId="77777777" w:rsidR="00843AEE" w:rsidRPr="00FF180A" w:rsidRDefault="002D1BBD" w:rsidP="00FF180A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j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ne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ng</w:t>
      </w:r>
    </w:p>
    <w:p w14:paraId="2916ECAC" w14:textId="77777777" w:rsidR="00843AEE" w:rsidRPr="00FF180A" w:rsidRDefault="002D1BBD" w:rsidP="00FF180A">
      <w:pPr>
        <w:spacing w:before="1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GP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A: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3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.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5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/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4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.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0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</w:p>
    <w:p w14:paraId="6F82520E" w14:textId="77777777" w:rsidR="00843AEE" w:rsidRPr="00FF180A" w:rsidRDefault="00843AEE" w:rsidP="00FF180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592DF8A" w14:textId="77777777" w:rsidR="00843AEE" w:rsidRPr="00FF180A" w:rsidRDefault="002D1BBD" w:rsidP="00FF180A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st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PA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3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7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5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ove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)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2013</w:t>
      </w:r>
    </w:p>
    <w:p w14:paraId="1E96A619" w14:textId="77777777" w:rsidR="00843AEE" w:rsidRPr="00FF180A" w:rsidRDefault="002D1BBD" w:rsidP="00FF180A">
      <w:pPr>
        <w:spacing w:before="13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oc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2014</w:t>
      </w:r>
    </w:p>
    <w:p w14:paraId="146ED564" w14:textId="77777777" w:rsidR="00843AEE" w:rsidRPr="00FF180A" w:rsidRDefault="002D1BBD" w:rsidP="00FF180A">
      <w:pPr>
        <w:spacing w:before="1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La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4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2015</w:t>
      </w:r>
    </w:p>
    <w:p w14:paraId="7AFD1BAA" w14:textId="77777777" w:rsidR="00843AEE" w:rsidRPr="00FF180A" w:rsidRDefault="00843AEE" w:rsidP="00FF180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1B4DC1" w14:textId="77777777" w:rsidR="00843AEE" w:rsidRPr="00FF180A" w:rsidRDefault="002D1BBD" w:rsidP="00FF180A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LE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ANT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    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>ati</w:t>
      </w:r>
      <w:r w:rsidRPr="00FF180A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-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idland,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</w:t>
      </w:r>
    </w:p>
    <w:p w14:paraId="4182CED6" w14:textId="77777777" w:rsidR="00843AEE" w:rsidRPr="00FF180A" w:rsidRDefault="002D1BBD" w:rsidP="00FF180A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RI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NCE             </w:t>
      </w:r>
      <w:r w:rsidRPr="00FF180A">
        <w:rPr>
          <w:rFonts w:asciiTheme="minorHAnsi" w:eastAsia="Arial Narrow" w:hAnsiTheme="minorHAnsi" w:cstheme="minorHAnsi"/>
          <w:b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oduct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Develop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F180A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Inte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n,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2015</w:t>
      </w:r>
    </w:p>
    <w:p w14:paraId="5245CCE5" w14:textId="77777777" w:rsidR="00843AEE" w:rsidRPr="00FF180A" w:rsidRDefault="002D1BBD" w:rsidP="00FF180A">
      <w:pPr>
        <w:spacing w:before="20"/>
        <w:ind w:left="2011" w:right="83" w:hanging="18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Conducted</w:t>
      </w:r>
      <w:r w:rsidRPr="00FF180A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solution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po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iza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ion</w:t>
      </w:r>
      <w:r w:rsidRPr="00FF180A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eaction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in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which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ber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key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ocess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ulation</w:t>
      </w:r>
      <w:r w:rsidRPr="00FF180A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bles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we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exa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ined to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dete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ine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their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influence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poly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uctu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5AD24F45" w14:textId="77777777" w:rsidR="00843AEE" w:rsidRPr="00FF180A" w:rsidRDefault="002D1BBD" w:rsidP="00FF180A">
      <w:pPr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Ope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ated</w:t>
      </w:r>
      <w:r w:rsidRPr="00FF180A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both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all</w:t>
      </w:r>
      <w:r w:rsidRPr="00FF180A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lab)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inte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rm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ediate</w:t>
      </w:r>
      <w:r w:rsidRPr="00FF180A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size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eacto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gain insight</w:t>
      </w:r>
      <w:r w:rsidRPr="00FF180A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scalab</w:t>
      </w:r>
      <w:r w:rsidRPr="00FF180A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lity</w:t>
      </w:r>
    </w:p>
    <w:p w14:paraId="5138015A" w14:textId="77777777" w:rsidR="00843AEE" w:rsidRPr="00FF180A" w:rsidRDefault="002D1BBD" w:rsidP="00FF180A">
      <w:pPr>
        <w:ind w:left="1832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Docu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ented</w:t>
      </w:r>
      <w:r w:rsidRPr="00FF180A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key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findings</w:t>
      </w:r>
      <w:r w:rsidRPr="00FF180A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in</w:t>
      </w:r>
      <w:r w:rsidRPr="00FF180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esentation</w:t>
      </w:r>
      <w:r w:rsidRPr="00FF180A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technical</w:t>
      </w:r>
      <w:r w:rsidRPr="00FF180A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</w:p>
    <w:p w14:paraId="6C98BA20" w14:textId="77777777" w:rsidR="00843AEE" w:rsidRPr="00FF180A" w:rsidRDefault="00843AEE" w:rsidP="00FF18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A295510" w14:textId="77777777" w:rsidR="00843AEE" w:rsidRPr="00FF180A" w:rsidRDefault="002D1BBD" w:rsidP="00FF180A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RO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J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S                  C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ical</w:t>
      </w:r>
      <w:r w:rsidRPr="00FF180A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cess</w:t>
      </w:r>
      <w:r w:rsidRPr="00FF180A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ys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si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2015</w:t>
      </w:r>
    </w:p>
    <w:p w14:paraId="5EB10EF8" w14:textId="77777777" w:rsidR="00843AEE" w:rsidRPr="00FF180A" w:rsidRDefault="002D1BBD" w:rsidP="00FF180A">
      <w:pPr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oposed</w:t>
      </w:r>
      <w:r w:rsidRPr="00FF180A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eli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ina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design</w:t>
      </w:r>
      <w:r w:rsidRPr="00FF180A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for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ethylene</w:t>
      </w:r>
      <w:r w:rsidRPr="00FF180A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hyd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ation</w:t>
      </w:r>
      <w:r w:rsidRPr="00FF180A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plant</w:t>
      </w:r>
      <w:r w:rsidRPr="00FF180A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bas</w:t>
      </w:r>
      <w:r w:rsidRPr="00FF180A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extensive</w:t>
      </w:r>
      <w:r w:rsidRPr="00FF180A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lite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eview</w:t>
      </w:r>
    </w:p>
    <w:p w14:paraId="499816DC" w14:textId="77777777" w:rsidR="00843AEE" w:rsidRPr="00FF180A" w:rsidRDefault="002D1BBD" w:rsidP="00FF180A">
      <w:pPr>
        <w:spacing w:before="1"/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Const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ucted</w:t>
      </w:r>
      <w:r w:rsidRPr="00FF180A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flowsheet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in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spen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for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accu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ate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ass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gy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balances</w:t>
      </w:r>
    </w:p>
    <w:p w14:paraId="6AB1DCCC" w14:textId="77777777" w:rsidR="00843AEE" w:rsidRPr="00FF180A" w:rsidRDefault="002D1BBD" w:rsidP="00FF180A">
      <w:pPr>
        <w:ind w:left="1832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axi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ized</w:t>
      </w:r>
      <w:r w:rsidRPr="00FF180A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ene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gy</w:t>
      </w:r>
      <w:r w:rsidRPr="00FF180A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efficien</w:t>
      </w:r>
      <w:r w:rsidRPr="00FF180A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ant</w:t>
      </w:r>
      <w:r w:rsidRPr="00FF180A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with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heat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integ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ation</w:t>
      </w:r>
    </w:p>
    <w:p w14:paraId="44706702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72C9CF5" w14:textId="77777777" w:rsidR="00843AEE" w:rsidRPr="00FF180A" w:rsidRDefault="002D1BBD" w:rsidP="00FF180A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nt</w:t>
      </w:r>
      <w:r w:rsidRPr="00FF180A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reat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ne</w:t>
      </w:r>
      <w:r w:rsidRPr="00FF180A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ys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ect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str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2015</w:t>
      </w:r>
    </w:p>
    <w:p w14:paraId="758E25B0" w14:textId="77777777" w:rsidR="00843AEE" w:rsidRPr="00FF180A" w:rsidRDefault="002D1BBD" w:rsidP="00FF180A">
      <w:pPr>
        <w:spacing w:before="13"/>
        <w:ind w:left="2033" w:right="219" w:hanging="18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gne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exe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cu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expe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va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us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oug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us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a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eve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phas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s)</w:t>
      </w:r>
    </w:p>
    <w:p w14:paraId="6948C41A" w14:textId="77777777" w:rsidR="00843AEE" w:rsidRPr="00FF180A" w:rsidRDefault="00843AEE" w:rsidP="00FF180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797FA54" w14:textId="77777777" w:rsidR="00843AEE" w:rsidRPr="00FF180A" w:rsidRDefault="002D1BBD" w:rsidP="00FF180A">
      <w:pPr>
        <w:ind w:left="1853" w:right="3628" w:hanging="173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HIP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</w:t>
      </w:r>
      <w:r w:rsidRPr="00FF180A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ars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sbu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h,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 xml:space="preserve">PA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20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13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ent</w:t>
      </w:r>
    </w:p>
    <w:p w14:paraId="0C6B3D0A" w14:textId="77777777" w:rsidR="00843AEE" w:rsidRPr="00FF180A" w:rsidRDefault="002D1BBD" w:rsidP="00FF180A">
      <w:pPr>
        <w:spacing w:before="3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35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che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st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sea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eco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32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4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seasons</w:t>
      </w:r>
    </w:p>
    <w:p w14:paraId="091157EB" w14:textId="77777777" w:rsidR="00843AEE" w:rsidRPr="00FF180A" w:rsidRDefault="002D1BBD" w:rsidP="00FF180A">
      <w:pPr>
        <w:spacing w:before="1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3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2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01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3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sso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UA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A)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Tou</w:t>
      </w:r>
      <w:r w:rsidRPr="00FF180A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nt</w:t>
      </w:r>
    </w:p>
    <w:p w14:paraId="79667715" w14:textId="77777777" w:rsidR="00843AEE" w:rsidRPr="00FF180A" w:rsidRDefault="00843AEE" w:rsidP="00FF180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AF360FB" w14:textId="77777777" w:rsidR="00843AEE" w:rsidRPr="00FF180A" w:rsidRDefault="002D1BBD" w:rsidP="00FF180A">
      <w:pPr>
        <w:ind w:left="1853" w:right="2076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taff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Do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ert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artm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itt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sbu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h,</w:t>
      </w:r>
      <w:r w:rsidRPr="00FF180A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A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ant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RA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)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5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ese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nt</w:t>
      </w:r>
    </w:p>
    <w:p w14:paraId="15DC5CDF" w14:textId="77777777" w:rsidR="00843AEE" w:rsidRPr="00FF180A" w:rsidRDefault="002D1BBD" w:rsidP="00FF180A">
      <w:pPr>
        <w:spacing w:before="3"/>
        <w:ind w:left="2033" w:right="833" w:hanging="18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bo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wi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5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up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ass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</w:t>
      </w:r>
      <w:r w:rsidRPr="00FF180A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by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suppo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sh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41E388D7" w14:textId="77777777" w:rsidR="00843AEE" w:rsidRPr="00FF180A" w:rsidRDefault="002D1BBD" w:rsidP="00FF180A">
      <w:pPr>
        <w:spacing w:before="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genc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3</w:t>
      </w:r>
      <w:r w:rsidRPr="00FF180A">
        <w:rPr>
          <w:rFonts w:asciiTheme="minorHAnsi" w:eastAsia="Arial Narrow" w:hAnsiTheme="minorHAnsi" w:cstheme="minorHAnsi"/>
          <w:spacing w:val="23"/>
          <w:w w:val="102"/>
          <w:sz w:val="22"/>
          <w:szCs w:val="22"/>
        </w:rPr>
        <w:t>5</w:t>
      </w:r>
      <w:r w:rsidRPr="00FF180A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510571ED" w14:textId="77777777" w:rsidR="00843AEE" w:rsidRPr="00FF180A" w:rsidRDefault="00843AEE" w:rsidP="00FF180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8F0786C" w14:textId="77777777" w:rsidR="00843AEE" w:rsidRPr="00FF180A" w:rsidRDefault="002D1BBD" w:rsidP="00FF180A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/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ect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ns</w:t>
      </w:r>
      <w:r w:rsidRPr="00FF180A">
        <w:rPr>
          <w:rFonts w:asciiTheme="minorHAnsi" w:eastAsia="Arial Narrow" w:hAnsiTheme="minorHAnsi" w:cstheme="minorHAnsi"/>
          <w:b/>
          <w:spacing w:val="3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bda</w:t>
      </w:r>
      <w:r w:rsidRPr="00FF180A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at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Hon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ety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0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4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9"/>
          <w:w w:val="10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15</w:t>
      </w:r>
    </w:p>
    <w:p w14:paraId="1C48B395" w14:textId="77777777" w:rsidR="00843AEE" w:rsidRPr="00FF180A" w:rsidRDefault="002D1BBD" w:rsidP="00FF180A">
      <w:pPr>
        <w:spacing w:before="3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mmit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nco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esh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ev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ap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ons</w:t>
      </w:r>
    </w:p>
    <w:p w14:paraId="2C1E27A2" w14:textId="77777777" w:rsidR="00843AEE" w:rsidRPr="00FF180A" w:rsidRDefault="002D1BBD" w:rsidP="00FF180A">
      <w:pPr>
        <w:spacing w:before="13"/>
        <w:ind w:left="2033" w:right="1065" w:hanging="18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ni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mit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ee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odu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phy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al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adve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even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1BE336CA" w14:textId="77777777" w:rsidR="00843AEE" w:rsidRPr="00FF180A" w:rsidRDefault="00843AEE" w:rsidP="00FF18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6B99B0D" w14:textId="77777777" w:rsidR="00843AEE" w:rsidRPr="00FF180A" w:rsidRDefault="002D1BBD" w:rsidP="00FF180A">
      <w:pPr>
        <w:ind w:left="1874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ac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ili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tat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da</w:t>
      </w:r>
      <w:r w:rsidRPr="00FF180A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Hug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O’B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ou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Y)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4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4"/>
          <w:w w:val="102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15</w:t>
      </w:r>
    </w:p>
    <w:p w14:paraId="497E405A" w14:textId="77777777" w:rsidR="00843AEE" w:rsidRPr="00FF180A" w:rsidRDefault="002D1BBD" w:rsidP="00FF180A">
      <w:pPr>
        <w:spacing w:before="49"/>
        <w:ind w:left="2033" w:right="690" w:hanging="18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upe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up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0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bassado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scho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ol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sopho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)</w:t>
      </w:r>
      <w:r w:rsidRPr="00FF180A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va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ng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ade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du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HO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BY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Lead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0"/>
          <w:w w:val="10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ence</w:t>
      </w:r>
    </w:p>
    <w:p w14:paraId="0B7795A4" w14:textId="77777777" w:rsidR="00843AEE" w:rsidRPr="00FF180A" w:rsidRDefault="002D1BBD" w:rsidP="00FF180A">
      <w:pPr>
        <w:spacing w:before="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ene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pas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ilit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ul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scus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ons</w:t>
      </w:r>
    </w:p>
    <w:p w14:paraId="05B458FF" w14:textId="77777777" w:rsidR="00843AEE" w:rsidRPr="00FF180A" w:rsidRDefault="00843AEE" w:rsidP="00FF180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2C6ECC0" w14:textId="77777777" w:rsidR="00843AEE" w:rsidRPr="00FF180A" w:rsidRDefault="002D1BBD" w:rsidP="00FF180A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KI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S                       </w:t>
      </w:r>
      <w:r w:rsidRPr="00FF180A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/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b/>
          <w:spacing w:val="3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/CS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S,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Ja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on,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MA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TL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B,</w:t>
      </w:r>
      <w:r w:rsidRPr="00FF180A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w w:val="10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spen</w:t>
      </w:r>
    </w:p>
    <w:p w14:paraId="547571D8" w14:textId="77777777" w:rsidR="00843AEE" w:rsidRPr="00FF180A" w:rsidRDefault="002D1BBD" w:rsidP="00FF180A">
      <w:pPr>
        <w:spacing w:before="13"/>
        <w:ind w:left="1848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ra</w:t>
      </w:r>
      <w:r w:rsidRPr="00FF180A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ry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HP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UV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s,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bso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ti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</w:t>
      </w:r>
    </w:p>
    <w:p w14:paraId="389D3B1E" w14:textId="77777777" w:rsidR="00843AEE" w:rsidRPr="00FF180A" w:rsidRDefault="002D1BBD" w:rsidP="00FF180A">
      <w:pPr>
        <w:spacing w:before="10"/>
        <w:ind w:left="1865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po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g,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nne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spea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ng)</w:t>
      </w:r>
    </w:p>
    <w:p w14:paraId="02F1CAF7" w14:textId="77777777" w:rsidR="00843AEE" w:rsidRPr="00FF180A" w:rsidRDefault="00843AEE" w:rsidP="00FF18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10409C6" w14:textId="77777777" w:rsidR="00843AEE" w:rsidRPr="00FF180A" w:rsidRDefault="002D1BBD" w:rsidP="00FF180A">
      <w:pPr>
        <w:ind w:left="1752" w:right="4169" w:hanging="1632"/>
        <w:rPr>
          <w:rFonts w:asciiTheme="minorHAnsi" w:eastAsia="Arial Narrow" w:hAnsiTheme="minorHAnsi" w:cstheme="minorHAnsi"/>
          <w:sz w:val="22"/>
          <w:szCs w:val="22"/>
        </w:rPr>
        <w:sectPr w:rsidR="00843AEE" w:rsidRPr="00FF180A">
          <w:pgSz w:w="12240" w:h="15840"/>
          <w:pgMar w:top="660" w:right="720" w:bottom="280" w:left="600" w:header="0" w:footer="881" w:gutter="0"/>
          <w:cols w:space="720"/>
        </w:sectPr>
      </w:pP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AC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S              </w:t>
      </w:r>
      <w:r w:rsidRPr="00FF180A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W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nee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)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4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ese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nt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)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4</w:t>
      </w:r>
      <w:r w:rsidRPr="00FF180A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sent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Lea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onse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)</w:t>
      </w:r>
      <w:r w:rsidRPr="00FF180A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–</w:t>
      </w:r>
      <w:r w:rsidRPr="00FF180A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2014</w:t>
      </w:r>
    </w:p>
    <w:p w14:paraId="62F7B291" w14:textId="77777777" w:rsidR="00843AEE" w:rsidRPr="00FF180A" w:rsidRDefault="002D1BBD" w:rsidP="00FF180A">
      <w:pPr>
        <w:spacing w:before="53"/>
        <w:ind w:left="6026" w:right="675" w:hanging="5926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lastRenderedPageBreak/>
        <w:t>B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ri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dge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Spec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r                                                      </w:t>
      </w:r>
      <w:r w:rsidRPr="00FF180A">
        <w:rPr>
          <w:rFonts w:asciiTheme="minorHAnsi" w:eastAsia="Arial Narrow" w:hAnsiTheme="minorHAnsi" w:cstheme="minorHAnsi"/>
          <w:b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anent  </w:t>
      </w:r>
      <w:r w:rsidRPr="00FF180A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ess:  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X  </w:t>
      </w:r>
      <w:r w:rsidRPr="00FF180A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eet,  </w:t>
      </w:r>
      <w:r w:rsidRPr="00FF180A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pt,  </w:t>
      </w:r>
      <w:r w:rsidRPr="00FF180A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Ci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y,  </w:t>
      </w:r>
      <w:r w:rsidRPr="00FF180A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T  </w:t>
      </w:r>
      <w:r w:rsidRPr="00FF180A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PX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ess: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ve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ue,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ittsbu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gh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X</w:t>
      </w:r>
    </w:p>
    <w:p w14:paraId="538A5A03" w14:textId="77777777" w:rsidR="00843AEE" w:rsidRPr="00FF180A" w:rsidRDefault="002D1BBD" w:rsidP="00FF180A">
      <w:pPr>
        <w:tabs>
          <w:tab w:val="left" w:pos="11000"/>
        </w:tabs>
        <w:spacing w:before="2"/>
        <w:ind w:left="210" w:right="568" w:firstLine="5952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hyperlink r:id="rId9">
        <w:r w:rsidRPr="00FF180A">
          <w:rPr>
            <w:rFonts w:asciiTheme="minorHAnsi" w:eastAsia="Arial Narrow" w:hAnsiTheme="minorHAnsi" w:cstheme="minorHAnsi"/>
            <w:sz w:val="22"/>
            <w:szCs w:val="22"/>
          </w:rPr>
          <w:t>xxxxxx@and</w:t>
        </w:r>
        <w:r w:rsidRPr="00FF180A">
          <w:rPr>
            <w:rFonts w:asciiTheme="minorHAnsi" w:eastAsia="Arial Narrow" w:hAnsiTheme="minorHAnsi" w:cstheme="minorHAnsi"/>
            <w:spacing w:val="1"/>
            <w:sz w:val="22"/>
            <w:szCs w:val="22"/>
          </w:rPr>
          <w:t>r</w:t>
        </w:r>
        <w:r w:rsidRPr="00FF180A">
          <w:rPr>
            <w:rFonts w:asciiTheme="minorHAnsi" w:eastAsia="Arial Narrow" w:hAnsiTheme="minorHAnsi" w:cstheme="minorHAnsi"/>
            <w:sz w:val="22"/>
            <w:szCs w:val="22"/>
          </w:rPr>
          <w:t>ew.c</w:t>
        </w:r>
        <w:r w:rsidRPr="00FF180A">
          <w:rPr>
            <w:rFonts w:asciiTheme="minorHAnsi" w:eastAsia="Arial Narrow" w:hAnsiTheme="minorHAnsi" w:cstheme="minorHAnsi"/>
            <w:spacing w:val="1"/>
            <w:sz w:val="22"/>
            <w:szCs w:val="22"/>
          </w:rPr>
          <w:t>m</w:t>
        </w:r>
        <w:r w:rsidRPr="00FF180A">
          <w:rPr>
            <w:rFonts w:asciiTheme="minorHAnsi" w:eastAsia="Arial Narrow" w:hAnsiTheme="minorHAnsi" w:cstheme="minorHAnsi"/>
            <w:sz w:val="22"/>
            <w:szCs w:val="22"/>
          </w:rPr>
          <w:t>u</w:t>
        </w:r>
        <w:r w:rsidRPr="00FF180A">
          <w:rPr>
            <w:rFonts w:asciiTheme="minorHAnsi" w:eastAsia="Arial Narrow" w:hAnsiTheme="minorHAnsi" w:cstheme="minorHAnsi"/>
            <w:spacing w:val="3"/>
            <w:sz w:val="22"/>
            <w:szCs w:val="22"/>
          </w:rPr>
          <w:t>.</w:t>
        </w:r>
        <w:r w:rsidRPr="00FF180A">
          <w:rPr>
            <w:rFonts w:asciiTheme="minorHAnsi" w:eastAsia="Arial Narrow" w:hAnsiTheme="minorHAnsi" w:cstheme="minorHAnsi"/>
            <w:sz w:val="22"/>
            <w:szCs w:val="22"/>
          </w:rPr>
          <w:t>edu</w:t>
        </w:r>
        <w:r w:rsidRPr="00FF180A">
          <w:rPr>
            <w:rFonts w:asciiTheme="minorHAnsi" w:eastAsia="Arial Narrow" w:hAnsiTheme="minorHAnsi" w:cstheme="minorHAnsi"/>
            <w:spacing w:val="27"/>
            <w:sz w:val="22"/>
            <w:szCs w:val="22"/>
          </w:rPr>
          <w:t xml:space="preserve"> </w:t>
        </w:r>
        <w:r w:rsidRPr="00FF180A">
          <w:rPr>
            <w:rFonts w:asciiTheme="minorHAnsi" w:eastAsia="Arial Narrow" w:hAnsiTheme="minorHAnsi" w:cstheme="minorHAnsi"/>
            <w:sz w:val="22"/>
            <w:szCs w:val="22"/>
          </w:rPr>
          <w:t>Cell:</w:t>
        </w:r>
      </w:hyperlink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XX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XX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X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EDUCAT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ON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ab/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negie Mellon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ve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sity,</w:t>
      </w:r>
      <w:r w:rsidRPr="00FF180A">
        <w:rPr>
          <w:rFonts w:asciiTheme="minorHAnsi" w:eastAsia="Arial Narrow" w:hAnsiTheme="minorHAnsi" w:cstheme="minorHAnsi"/>
          <w:b/>
          <w:spacing w:val="-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bur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h,</w:t>
      </w:r>
      <w:r w:rsidRPr="00FF180A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FF180A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nticipated M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2018</w:t>
      </w:r>
    </w:p>
    <w:p w14:paraId="7DAC1029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e;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ivi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 &amp;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nee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ub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;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nor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obal</w:t>
      </w:r>
      <w:r w:rsidRPr="00FF180A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ment</w:t>
      </w:r>
    </w:p>
    <w:p w14:paraId="4CF4E463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3.51;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: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2015);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ew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ard;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SHP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2015)</w:t>
      </w:r>
    </w:p>
    <w:p w14:paraId="69EA8E97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6D34E2" w14:textId="77777777" w:rsidR="00843AEE" w:rsidRPr="00FF180A" w:rsidRDefault="002D1BBD" w:rsidP="00FF180A">
      <w:pPr>
        <w:ind w:left="215" w:right="71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ent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al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k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ast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igh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ch</w:t>
      </w:r>
      <w:r w:rsidRPr="00FF180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ol,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 xml:space="preserve">ed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eg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nts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 xml:space="preserve">a,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ew</w:t>
      </w:r>
      <w:r w:rsidRPr="00FF180A">
        <w:rPr>
          <w:rFonts w:asciiTheme="minorHAnsi" w:eastAsia="Arial Narrow" w:hAnsiTheme="minorHAnsi" w:cstheme="minorHAnsi"/>
          <w:spacing w:val="-2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</w:t>
      </w:r>
      <w:r w:rsidRPr="00FF180A">
        <w:rPr>
          <w:rFonts w:asciiTheme="minorHAnsi" w:eastAsia="Arial Narrow" w:hAnsiTheme="minorHAnsi" w:cstheme="minorHAnsi"/>
          <w:spacing w:val="4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June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0692AFE0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: 4.0;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ed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em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ou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.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tat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cs</w:t>
      </w:r>
    </w:p>
    <w:p w14:paraId="4471DBD2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ard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tage 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undat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ard 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2014),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24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(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014)</w:t>
      </w:r>
    </w:p>
    <w:p w14:paraId="5F0AF103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1CCE53E" w14:textId="77777777" w:rsidR="00843AEE" w:rsidRPr="00FF180A" w:rsidRDefault="002D1BBD" w:rsidP="00FF180A">
      <w:pPr>
        <w:tabs>
          <w:tab w:val="left" w:pos="10960"/>
        </w:tabs>
        <w:ind w:left="171" w:right="57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w w:val="99"/>
          <w:sz w:val="22"/>
          <w:szCs w:val="22"/>
        </w:rPr>
        <w:t>ACADE</w:t>
      </w:r>
      <w:r w:rsidRPr="00FF180A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MI</w:t>
      </w:r>
      <w:r w:rsidRPr="00FF180A">
        <w:rPr>
          <w:rFonts w:asciiTheme="minorHAnsi" w:eastAsia="Arial Narrow" w:hAnsiTheme="minorHAnsi" w:cstheme="minorHAnsi"/>
          <w:b/>
          <w:w w:val="99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w w:val="99"/>
          <w:sz w:val="22"/>
          <w:szCs w:val="22"/>
        </w:rPr>
        <w:t>PRO</w:t>
      </w:r>
      <w:r w:rsidRPr="00FF180A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J</w:t>
      </w:r>
      <w:r w:rsidRPr="00FF180A">
        <w:rPr>
          <w:rFonts w:asciiTheme="minorHAnsi" w:eastAsia="Arial Narrow" w:hAnsiTheme="minorHAnsi" w:cstheme="minorHAnsi"/>
          <w:b/>
          <w:spacing w:val="2"/>
          <w:w w:val="99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w w:val="99"/>
          <w:sz w:val="22"/>
          <w:szCs w:val="22"/>
        </w:rPr>
        <w:t>CT</w:t>
      </w:r>
      <w:r w:rsidRPr="00FF180A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w w:val="101"/>
          <w:sz w:val="22"/>
          <w:szCs w:val="22"/>
        </w:rPr>
        <w:t xml:space="preserve">\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ab/>
      </w:r>
    </w:p>
    <w:p w14:paraId="6C835D9A" w14:textId="77777777" w:rsidR="00843AEE" w:rsidRPr="00FF180A" w:rsidRDefault="002D1BBD" w:rsidP="00FF180A">
      <w:pPr>
        <w:spacing w:before="46"/>
        <w:ind w:left="215" w:right="71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nginee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ing and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ubl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c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ol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cy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oject,</w:t>
      </w:r>
      <w:r w:rsidRPr="00FF180A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burgh,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                                                                                    </w:t>
      </w:r>
      <w:r w:rsidRPr="00FF180A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Janua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2015-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06AAD43C" w14:textId="77777777" w:rsidR="00843AEE" w:rsidRPr="00FF180A" w:rsidRDefault="002D1BBD" w:rsidP="00FF180A">
      <w:pPr>
        <w:tabs>
          <w:tab w:val="left" w:pos="960"/>
        </w:tabs>
        <w:spacing w:before="25"/>
        <w:ind w:left="971" w:right="1410" w:hanging="36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 as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 for 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 f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rm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 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prob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ems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that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ety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 pro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feed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 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ard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the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age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 re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 for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erat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n.</w:t>
      </w:r>
    </w:p>
    <w:p w14:paraId="629CBBDD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reate 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grap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tab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ether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ment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y.</w:t>
      </w:r>
    </w:p>
    <w:p w14:paraId="31E004B9" w14:textId="77777777" w:rsidR="00843AEE" w:rsidRPr="00FF180A" w:rsidRDefault="00843AEE" w:rsidP="00FF18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A21F536" w14:textId="77777777" w:rsidR="00843AEE" w:rsidRPr="00FF180A" w:rsidRDefault="002D1BBD" w:rsidP="00FF180A">
      <w:pPr>
        <w:ind w:left="214" w:right="72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 xml:space="preserve">ivil </w:t>
      </w:r>
      <w:r w:rsidRPr="00FF180A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nginee</w:t>
      </w:r>
      <w:r w:rsidRPr="00FF180A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 xml:space="preserve">ing </w:t>
      </w:r>
      <w:r w:rsidRPr="00FF180A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Br</w:t>
      </w:r>
      <w:r w:rsidRPr="00FF180A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idges</w:t>
      </w:r>
      <w:r w:rsidRPr="00FF180A">
        <w:rPr>
          <w:rFonts w:asciiTheme="minorHAnsi" w:eastAsia="Arial Narrow" w:hAnsiTheme="minorHAnsi" w:cstheme="minorHAnsi"/>
          <w:b/>
          <w:spacing w:val="-2"/>
          <w:position w:val="1"/>
          <w:sz w:val="22"/>
          <w:szCs w:val="22"/>
        </w:rPr>
        <w:t xml:space="preserve"> O</w:t>
      </w:r>
      <w:r w:rsidRPr="00FF180A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ver</w:t>
      </w:r>
      <w:r w:rsidRPr="00FF180A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 xml:space="preserve"> W</w:t>
      </w:r>
      <w:r w:rsidRPr="00FF180A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ater</w:t>
      </w:r>
      <w:r w:rsidRPr="00FF180A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 xml:space="preserve"> Pr</w:t>
      </w:r>
      <w:r w:rsidRPr="00FF180A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oject</w:t>
      </w:r>
      <w:r w:rsidRPr="00FF180A">
        <w:rPr>
          <w:rFonts w:asciiTheme="minorHAnsi" w:eastAsia="Arial Narrow" w:hAnsiTheme="minorHAnsi" w:cstheme="minorHAnsi"/>
          <w:position w:val="1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17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position w:val="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position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position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position w:val="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position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position w:val="1"/>
          <w:sz w:val="22"/>
          <w:szCs w:val="22"/>
        </w:rPr>
        <w:t>burg</w:t>
      </w:r>
      <w:r w:rsidRPr="00FF180A">
        <w:rPr>
          <w:rFonts w:asciiTheme="minorHAnsi" w:eastAsia="Arial Narrow" w:hAnsiTheme="minorHAnsi" w:cstheme="minorHAnsi"/>
          <w:spacing w:val="-2"/>
          <w:position w:val="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position w:val="1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5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position w:val="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position w:val="1"/>
          <w:sz w:val="22"/>
          <w:szCs w:val="22"/>
        </w:rPr>
        <w:t xml:space="preserve">A                                                               </w:t>
      </w:r>
      <w:r w:rsidRPr="00FF180A">
        <w:rPr>
          <w:rFonts w:asciiTheme="minorHAnsi" w:eastAsia="Arial Narrow" w:hAnsiTheme="minorHAnsi" w:cstheme="minorHAnsi"/>
          <w:spacing w:val="3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epte</w:t>
      </w:r>
      <w:r w:rsidRPr="00FF180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be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-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embe</w:t>
      </w:r>
      <w:r w:rsidRPr="00FF180A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03C907D1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 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me for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he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iss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 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gen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 be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enou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h to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aqua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fe;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the</w:t>
      </w:r>
    </w:p>
    <w:p w14:paraId="523D7F51" w14:textId="77777777" w:rsidR="00843AEE" w:rsidRPr="00FF180A" w:rsidRDefault="002D1BBD" w:rsidP="00FF180A">
      <w:pPr>
        <w:spacing w:before="2"/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ater 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ery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 hou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 to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mea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 the</w:t>
      </w:r>
      <w:r w:rsidRPr="00FF180A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ox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gen.</w:t>
      </w:r>
    </w:p>
    <w:p w14:paraId="1C4A2E94" w14:textId="77777777" w:rsidR="00843AEE" w:rsidRPr="00FF180A" w:rsidRDefault="002D1BBD" w:rsidP="00FF180A">
      <w:pPr>
        <w:tabs>
          <w:tab w:val="left" w:pos="960"/>
        </w:tabs>
        <w:spacing w:before="4"/>
        <w:ind w:left="971" w:right="1556" w:hanging="359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abora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ed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eam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ur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reate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report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vis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he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profe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 on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the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approp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ate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grap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tab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</w:t>
      </w:r>
      <w:r w:rsidRPr="00FF180A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ta.</w:t>
      </w:r>
    </w:p>
    <w:p w14:paraId="64E9A9AC" w14:textId="77777777" w:rsidR="00843AEE" w:rsidRPr="00FF180A" w:rsidRDefault="00843AEE" w:rsidP="00FF180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1F1761" w14:textId="77777777" w:rsidR="00843AEE" w:rsidRPr="00FF180A" w:rsidRDefault="002D1BBD" w:rsidP="00FF180A">
      <w:pPr>
        <w:tabs>
          <w:tab w:val="left" w:pos="11000"/>
        </w:tabs>
        <w:spacing w:before="28"/>
        <w:ind w:left="21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31871749">
          <v:group id="_x0000_s1048" style="position:absolute;left:0;text-align:left;margin-left:42.1pt;margin-top:16.55pt;width:539.25pt;height:0;z-index:-251663872;mso-position-horizontal-relative:page" coordorigin="842,331" coordsize="10785,0">
            <v:shape id="_x0000_s1049" style="position:absolute;left:842;top:331;width:10785;height:0" coordorigin="842,331" coordsize="10785,0" path="m842,331r10785,e" filled="f" strokeweight=".72pt">
              <v:path arrowok="t"/>
            </v:shape>
            <w10:wrap anchorx="page"/>
          </v:group>
        </w:pict>
      </w:r>
      <w:r w:rsidRPr="00FF180A">
        <w:rPr>
          <w:rFonts w:asciiTheme="minorHAnsi" w:eastAsia="Arial Narrow" w:hAnsiTheme="minorHAnsi" w:cstheme="minorHAnsi"/>
          <w:b/>
          <w:w w:val="99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AD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HIP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w w:val="99"/>
          <w:sz w:val="22"/>
          <w:szCs w:val="22"/>
        </w:rPr>
        <w:t>&amp;</w:t>
      </w:r>
      <w:r w:rsidRPr="00FF180A">
        <w:rPr>
          <w:rFonts w:asciiTheme="minorHAnsi" w:eastAsia="Arial Narrow" w:hAnsiTheme="minorHAnsi" w:cstheme="minorHAnsi"/>
          <w:b/>
          <w:spacing w:val="-18"/>
          <w:w w:val="9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w w:val="99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XPE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NC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w w:val="102"/>
          <w:sz w:val="22"/>
          <w:szCs w:val="22"/>
        </w:rPr>
        <w:t xml:space="preserve">\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ab/>
      </w:r>
    </w:p>
    <w:p w14:paraId="0AD0D3A9" w14:textId="77777777" w:rsidR="00843AEE" w:rsidRPr="00FF180A" w:rsidRDefault="002D1BBD" w:rsidP="00FF180A">
      <w:pPr>
        <w:spacing w:before="24"/>
        <w:ind w:left="25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ociety for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H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ispanic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ofe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ional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nginee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s (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SHPE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),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mmun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ty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utre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 xml:space="preserve">h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ha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r,</w:t>
      </w:r>
      <w:r w:rsidRPr="00FF180A">
        <w:rPr>
          <w:rFonts w:asciiTheme="minorHAnsi" w:eastAsia="Arial Narrow" w:hAnsiTheme="minorHAnsi" w:cstheme="minorHAnsi"/>
          <w:i/>
          <w:spacing w:val="-2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burgh,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                </w:t>
      </w:r>
      <w:r w:rsidRPr="00FF180A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ugust</w:t>
      </w:r>
      <w:r w:rsidRPr="00FF180A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2014-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0854B1C5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rgan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 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 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 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nts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 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urna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 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mun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th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</w:p>
    <w:p w14:paraId="34348EF6" w14:textId="77777777" w:rsidR="00843AEE" w:rsidRPr="00FF180A" w:rsidRDefault="002D1BBD" w:rsidP="00FF180A">
      <w:pPr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amp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SHE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hapte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 un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ty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</w:t>
      </w:r>
      <w:r w:rsidRPr="00FF180A">
        <w:rPr>
          <w:rFonts w:asciiTheme="minorHAnsi" w:eastAsia="Arial Narrow" w:hAnsiTheme="minorHAnsi" w:cstheme="minorHAnsi"/>
          <w:spacing w:val="-2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bu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gh.</w:t>
      </w:r>
    </w:p>
    <w:p w14:paraId="5F5D3647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onta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t,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em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gh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orga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aren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the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Lat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ommun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bur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h.</w:t>
      </w:r>
    </w:p>
    <w:p w14:paraId="15F82381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ttend 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 repr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om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omp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Mob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 an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oog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6B76B9F1" w14:textId="77777777" w:rsidR="00843AEE" w:rsidRPr="00FF180A" w:rsidRDefault="002D1BBD" w:rsidP="00FF180A">
      <w:pPr>
        <w:spacing w:before="2"/>
        <w:ind w:left="25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ponso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s for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E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ducational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ppo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tunity (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SE</w:t>
      </w:r>
      <w:r w:rsidRPr="00FF180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),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ar &amp;</w:t>
      </w:r>
      <w:r w:rsidRPr="00FF180A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mba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 xml:space="preserve">ador,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5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</w:t>
      </w:r>
      <w:r w:rsidRPr="00FF180A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Janua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20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1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1-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44C84797" w14:textId="77777777" w:rsidR="00843AEE" w:rsidRPr="00FF180A" w:rsidRDefault="002D1BBD" w:rsidP="00FF180A">
      <w:pPr>
        <w:spacing w:before="18"/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 par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pate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an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ade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 pr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gr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m;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 720+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hou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26F3B34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art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ici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ated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ar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ora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ti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ki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ent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;</w:t>
      </w:r>
      <w:r w:rsidRPr="00FF180A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red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per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e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pe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en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potent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dono</w:t>
      </w:r>
      <w:r w:rsidRPr="00FF180A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</w:p>
    <w:p w14:paraId="103F2172" w14:textId="77777777" w:rsidR="00843AEE" w:rsidRPr="00FF180A" w:rsidRDefault="002D1BBD" w:rsidP="00FF180A">
      <w:pPr>
        <w:ind w:left="258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3"/>
          <w:position w:val="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pacing w:val="-1"/>
          <w:position w:val="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b/>
          <w:spacing w:val="-3"/>
          <w:position w:val="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position w:val="2"/>
          <w:sz w:val="22"/>
          <w:szCs w:val="22"/>
        </w:rPr>
        <w:t>-U</w:t>
      </w:r>
      <w:r w:rsidRPr="00FF180A">
        <w:rPr>
          <w:rFonts w:asciiTheme="minorHAnsi" w:eastAsia="Arial Narrow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Pr="00FF180A">
        <w:rPr>
          <w:rFonts w:asciiTheme="minorHAnsi" w:eastAsia="Arial Narrow" w:hAnsiTheme="minorHAnsi" w:cstheme="minorHAnsi"/>
          <w:b/>
          <w:spacing w:val="9"/>
          <w:position w:val="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il</w:t>
      </w:r>
      <w:r w:rsidRPr="00FF180A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2015-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60F2C6F0" w14:textId="77777777" w:rsidR="00843AEE" w:rsidRPr="00FF180A" w:rsidRDefault="002D1BBD" w:rsidP="00FF180A">
      <w:pPr>
        <w:tabs>
          <w:tab w:val="left" w:pos="960"/>
        </w:tabs>
        <w:spacing w:before="3"/>
        <w:ind w:left="972" w:right="910" w:hanging="36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bta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nter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parat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hrough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ou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ork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ng;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 ed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CC6CBB0" w14:textId="77777777" w:rsidR="00843AEE" w:rsidRPr="00FF180A" w:rsidRDefault="002D1BBD" w:rsidP="00FF180A">
      <w:pPr>
        <w:ind w:left="252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loombe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g L.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, 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Lea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p,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Learn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&amp;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rg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iz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 xml:space="preserve">ment 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 xml:space="preserve">ntern,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5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 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May-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ugust</w:t>
      </w:r>
      <w:r w:rsidRPr="00FF180A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2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015</w:t>
      </w:r>
    </w:p>
    <w:p w14:paraId="51810B5C" w14:textId="77777777" w:rsidR="00843AEE" w:rsidRPr="00FF180A" w:rsidRDefault="002D1BBD" w:rsidP="00FF180A">
      <w:pPr>
        <w:tabs>
          <w:tab w:val="left" w:pos="960"/>
        </w:tabs>
        <w:spacing w:before="23"/>
        <w:ind w:left="971" w:right="1158" w:hanging="36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bu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partne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agers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reate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ment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pany operat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n.</w:t>
      </w:r>
    </w:p>
    <w:p w14:paraId="5E9D9BE4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omp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man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tem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ata 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mber</w:t>
      </w:r>
      <w:r w:rsidRPr="00FF180A">
        <w:rPr>
          <w:rFonts w:asciiTheme="minorHAnsi" w:eastAsia="Arial Narrow" w:hAnsiTheme="minorHAnsi" w:cstheme="minorHAnsi"/>
          <w:spacing w:val="2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F726101" w14:textId="77777777" w:rsidR="00843AEE" w:rsidRPr="00FF180A" w:rsidRDefault="002D1BBD" w:rsidP="00FF180A">
      <w:pPr>
        <w:spacing w:before="4"/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ssis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 du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mb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mate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ntrod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24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20041C6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upported 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 fa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ated a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by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z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 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400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eop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20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enda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1EE81DAD" w14:textId="77777777" w:rsidR="00843AEE" w:rsidRPr="00FF180A" w:rsidRDefault="002D1BBD" w:rsidP="00FF180A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FF180A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d a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on for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mberg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amp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 te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 fou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; pre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 t</w:t>
      </w:r>
      <w:r w:rsidRPr="00FF180A">
        <w:rPr>
          <w:rFonts w:asciiTheme="minorHAnsi" w:eastAsia="Arial Narrow" w:hAnsiTheme="minorHAnsi" w:cstheme="minorHAnsi"/>
          <w:spacing w:val="15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400-500</w:t>
      </w:r>
    </w:p>
    <w:p w14:paraId="49C73A08" w14:textId="77777777" w:rsidR="00843AEE" w:rsidRPr="00FF180A" w:rsidRDefault="002D1BBD" w:rsidP="00FF180A">
      <w:pPr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oomberg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opera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per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; re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 a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ard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 te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-18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erat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B0A29FB" w14:textId="77777777" w:rsidR="00843AEE" w:rsidRPr="00FF180A" w:rsidRDefault="002D1BBD" w:rsidP="00FF180A">
      <w:pPr>
        <w:ind w:left="252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ontinental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hipping 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ation,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ci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>Me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 xml:space="preserve">a </w:t>
      </w:r>
      <w:r w:rsidRPr="00FF180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i/>
          <w:sz w:val="22"/>
          <w:szCs w:val="22"/>
        </w:rPr>
        <w:t xml:space="preserve">pert, 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26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                                </w:t>
      </w:r>
      <w:r w:rsidRPr="00FF180A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Ma</w:t>
      </w:r>
      <w:r w:rsidRPr="00FF180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ch-May</w:t>
      </w:r>
      <w:r w:rsidRPr="00FF180A">
        <w:rPr>
          <w:rFonts w:asciiTheme="minorHAnsi" w:eastAsia="Arial Narrow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4FF983A9" w14:textId="77777777" w:rsidR="00843AEE" w:rsidRPr="00FF180A" w:rsidRDefault="002D1BBD" w:rsidP="00FF180A">
      <w:pPr>
        <w:tabs>
          <w:tab w:val="left" w:pos="960"/>
        </w:tabs>
        <w:spacing w:before="23"/>
        <w:ind w:left="972" w:right="924" w:hanging="36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lastRenderedPageBreak/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 Narrow" w:hAnsiTheme="minorHAnsi" w:cstheme="minorHAnsi"/>
          <w:sz w:val="22"/>
          <w:szCs w:val="22"/>
        </w:rPr>
        <w:t>Manag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book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oun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;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one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to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cli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nts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ge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tatu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23CBF70" w14:textId="77777777" w:rsidR="00843AEE" w:rsidRPr="00FF180A" w:rsidRDefault="002D1BBD" w:rsidP="00FF180A">
      <w:pPr>
        <w:tabs>
          <w:tab w:val="left" w:pos="960"/>
        </w:tabs>
        <w:spacing w:before="5"/>
        <w:ind w:left="971" w:right="1734" w:hanging="360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omp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al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du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ts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;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 bo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es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f ne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do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men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F890BBE" w14:textId="77777777" w:rsidR="00843AEE" w:rsidRPr="00FF180A" w:rsidRDefault="002D1BBD" w:rsidP="00FF180A">
      <w:pPr>
        <w:tabs>
          <w:tab w:val="left" w:pos="11620"/>
        </w:tabs>
        <w:ind w:left="210" w:right="-59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b/>
          <w:w w:val="99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 xml:space="preserve">KILLS </w:t>
      </w:r>
      <w:r w:rsidRPr="00FF180A">
        <w:rPr>
          <w:rFonts w:asciiTheme="minorHAnsi" w:eastAsia="Arial Narrow" w:hAnsiTheme="minorHAnsi" w:cstheme="minorHAnsi"/>
          <w:b/>
          <w:sz w:val="22"/>
          <w:szCs w:val="22"/>
        </w:rPr>
        <w:tab/>
      </w:r>
    </w:p>
    <w:p w14:paraId="279472FC" w14:textId="77777777" w:rsidR="00843AEE" w:rsidRPr="00FF180A" w:rsidRDefault="002D1BBD" w:rsidP="00FF180A">
      <w:pPr>
        <w:spacing w:before="46"/>
        <w:ind w:left="215"/>
        <w:rPr>
          <w:rFonts w:asciiTheme="minorHAnsi" w:eastAsia="Arial Narrow" w:hAnsiTheme="minorHAnsi" w:cstheme="minorHAnsi"/>
          <w:sz w:val="22"/>
          <w:szCs w:val="22"/>
        </w:rPr>
      </w:pP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omputer: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rof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F180A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ro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oft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ord,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xc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,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er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nt;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nterme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ate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ici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on</w:t>
      </w:r>
      <w:r w:rsidRPr="00FF180A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3;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per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ed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th</w:t>
      </w:r>
      <w:r w:rsidRPr="00FF180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oo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berg</w:t>
      </w:r>
    </w:p>
    <w:p w14:paraId="050BE3CD" w14:textId="77777777" w:rsidR="00843AEE" w:rsidRPr="00FF180A" w:rsidRDefault="002D1BBD" w:rsidP="00FF180A">
      <w:pPr>
        <w:spacing w:before="2"/>
        <w:ind w:left="216"/>
        <w:rPr>
          <w:rFonts w:asciiTheme="minorHAnsi" w:eastAsia="Arial Narrow" w:hAnsiTheme="minorHAnsi" w:cstheme="minorHAnsi"/>
          <w:sz w:val="22"/>
          <w:szCs w:val="22"/>
        </w:rPr>
        <w:sectPr w:rsidR="00843AEE" w:rsidRPr="00FF180A">
          <w:pgSz w:w="12240" w:h="15840"/>
          <w:pgMar w:top="660" w:right="0" w:bottom="280" w:left="620" w:header="0" w:footer="881" w:gutter="0"/>
          <w:cols w:space="720"/>
        </w:sectPr>
      </w:pPr>
      <w:r w:rsidRPr="00FF180A">
        <w:rPr>
          <w:rFonts w:asciiTheme="minorHAnsi" w:eastAsia="Arial Narrow" w:hAnsiTheme="minorHAnsi" w:cstheme="minorHAnsi"/>
          <w:sz w:val="22"/>
          <w:szCs w:val="22"/>
        </w:rPr>
        <w:t>Langua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FF180A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uent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pa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F180A">
        <w:rPr>
          <w:rFonts w:asciiTheme="minorHAnsi" w:eastAsia="Arial Narrow" w:hAnsiTheme="minorHAnsi" w:cstheme="minorHAnsi"/>
          <w:spacing w:val="-19"/>
          <w:sz w:val="22"/>
          <w:szCs w:val="22"/>
        </w:rPr>
        <w:t xml:space="preserve"> </w:t>
      </w:r>
      <w:r w:rsidRPr="00FF180A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ng</w:t>
      </w:r>
      <w:r w:rsidRPr="00FF180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 Narrow" w:hAnsiTheme="minorHAnsi" w:cstheme="minorHAnsi"/>
          <w:sz w:val="22"/>
          <w:szCs w:val="22"/>
        </w:rPr>
        <w:t>h</w:t>
      </w:r>
    </w:p>
    <w:p w14:paraId="342ED011" w14:textId="77777777" w:rsidR="00843AEE" w:rsidRPr="00FF180A" w:rsidRDefault="00843AEE" w:rsidP="00FF180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F0F68B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712EE838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2F8F8F41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3177722D" w14:textId="77777777" w:rsidR="00843AEE" w:rsidRPr="00FF180A" w:rsidRDefault="002D1BBD" w:rsidP="00FF180A">
      <w:pPr>
        <w:ind w:left="160" w:right="-56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AT</w:t>
      </w:r>
      <w:r w:rsidRPr="00FF180A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ON</w:t>
      </w:r>
    </w:p>
    <w:p w14:paraId="4E63FFB7" w14:textId="77777777" w:rsidR="00843AEE" w:rsidRPr="00FF180A" w:rsidRDefault="002D1BBD" w:rsidP="00FF180A">
      <w:pPr>
        <w:spacing w:before="11"/>
        <w:ind w:left="1404" w:right="41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get</w:t>
      </w:r>
      <w:r w:rsidRPr="00FF180A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color w:val="1F4E79"/>
          <w:spacing w:val="-3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r</w:t>
      </w:r>
    </w:p>
    <w:p w14:paraId="6D55E160" w14:textId="77777777" w:rsidR="00843AEE" w:rsidRPr="00FF180A" w:rsidRDefault="002D1BBD" w:rsidP="00FF180A">
      <w:pPr>
        <w:spacing w:before="3"/>
        <w:ind w:left="-35" w:right="2729"/>
        <w:jc w:val="center"/>
        <w:rPr>
          <w:rFonts w:asciiTheme="minorHAnsi" w:eastAsia="Calibri" w:hAnsiTheme="minorHAnsi" w:cstheme="minorHAnsi"/>
          <w:sz w:val="22"/>
          <w:szCs w:val="22"/>
        </w:rPr>
        <w:sectPr w:rsidR="00843AEE" w:rsidRPr="00FF180A">
          <w:pgSz w:w="12240" w:h="15840"/>
          <w:pgMar w:top="700" w:right="620" w:bottom="280" w:left="560" w:header="0" w:footer="881" w:gutter="0"/>
          <w:cols w:num="2" w:space="720" w:equalWidth="0">
            <w:col w:w="1364" w:space="1458"/>
            <w:col w:w="8238"/>
          </w:cols>
        </w:sectPr>
      </w:pPr>
      <w:r w:rsidRPr="00FF180A">
        <w:rPr>
          <w:rFonts w:asciiTheme="minorHAnsi" w:eastAsia="Calibri" w:hAnsiTheme="minorHAnsi" w:cstheme="minorHAnsi"/>
          <w:sz w:val="22"/>
          <w:szCs w:val="22"/>
        </w:rPr>
        <w:t>XXXX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XZi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|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0">
        <w:r w:rsidRPr="00FF180A">
          <w:rPr>
            <w:rFonts w:asciiTheme="minorHAnsi" w:eastAsia="Calibri" w:hAnsiTheme="minorHAnsi" w:cstheme="minorHAnsi"/>
            <w:w w:val="99"/>
            <w:sz w:val="22"/>
            <w:szCs w:val="22"/>
          </w:rPr>
          <w:t>xx</w:t>
        </w:r>
        <w:r w:rsidRPr="00FF180A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x</w:t>
        </w:r>
        <w:r w:rsidRPr="00FF180A">
          <w:rPr>
            <w:rFonts w:asciiTheme="minorHAnsi" w:eastAsia="Calibri" w:hAnsiTheme="minorHAnsi" w:cstheme="minorHAnsi"/>
            <w:w w:val="99"/>
            <w:sz w:val="22"/>
            <w:szCs w:val="22"/>
          </w:rPr>
          <w:t>xxx</w:t>
        </w:r>
        <w:r w:rsidRPr="00FF180A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@</w:t>
        </w:r>
        <w:r w:rsidRPr="00FF180A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and</w:t>
        </w:r>
        <w:r w:rsidRPr="00FF180A">
          <w:rPr>
            <w:rFonts w:asciiTheme="minorHAnsi" w:eastAsia="Calibri" w:hAnsiTheme="minorHAnsi" w:cstheme="minorHAnsi"/>
            <w:w w:val="99"/>
            <w:sz w:val="22"/>
            <w:szCs w:val="22"/>
          </w:rPr>
          <w:t>r</w:t>
        </w:r>
        <w:r w:rsidRPr="00FF180A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ew</w:t>
        </w:r>
        <w:r w:rsidRPr="00FF180A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.</w:t>
        </w:r>
        <w:r w:rsidRPr="00FF180A">
          <w:rPr>
            <w:rFonts w:asciiTheme="minorHAnsi" w:eastAsia="Calibri" w:hAnsiTheme="minorHAnsi" w:cstheme="minorHAnsi"/>
            <w:w w:val="99"/>
            <w:sz w:val="22"/>
            <w:szCs w:val="22"/>
          </w:rPr>
          <w:t>c</w:t>
        </w:r>
        <w:r w:rsidRPr="00FF180A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m</w:t>
        </w:r>
        <w:r w:rsidRPr="00FF180A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FF180A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.</w:t>
        </w:r>
        <w:r w:rsidRPr="00FF180A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FF180A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FF180A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</w:hyperlink>
      <w:r w:rsidRPr="00FF180A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|</w:t>
      </w:r>
      <w:r w:rsidRPr="00FF180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w w:val="99"/>
          <w:sz w:val="22"/>
          <w:szCs w:val="22"/>
        </w:rPr>
        <w:t>XXX</w:t>
      </w:r>
      <w:r w:rsidRPr="00FF180A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.</w:t>
      </w:r>
      <w:r w:rsidRPr="00FF180A">
        <w:rPr>
          <w:rFonts w:asciiTheme="minorHAnsi" w:eastAsia="Calibri" w:hAnsiTheme="minorHAnsi" w:cstheme="minorHAnsi"/>
          <w:w w:val="99"/>
          <w:sz w:val="22"/>
          <w:szCs w:val="22"/>
        </w:rPr>
        <w:t>XXX.X</w:t>
      </w:r>
      <w:r w:rsidRPr="00FF180A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w w:val="99"/>
          <w:sz w:val="22"/>
          <w:szCs w:val="22"/>
        </w:rPr>
        <w:t>X</w:t>
      </w:r>
    </w:p>
    <w:p w14:paraId="12B40E2C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rne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itt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FF180A">
        <w:rPr>
          <w:rFonts w:asciiTheme="minorHAnsi" w:eastAsia="Calibri" w:hAnsiTheme="minorHAnsi" w:cstheme="minorHAnsi"/>
          <w:sz w:val="22"/>
          <w:szCs w:val="22"/>
        </w:rPr>
        <w:t>rg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PA,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2016</w:t>
      </w:r>
    </w:p>
    <w:p w14:paraId="20906FD9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F180A">
        <w:rPr>
          <w:rFonts w:asciiTheme="minorHAnsi" w:eastAsia="Calibri" w:hAnsiTheme="minorHAnsi" w:cstheme="minorHAnsi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g,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FF180A">
        <w:rPr>
          <w:rFonts w:asciiTheme="minorHAnsi" w:eastAsia="Calibri" w:hAnsiTheme="minorHAnsi" w:cstheme="minorHAnsi"/>
          <w:sz w:val="22"/>
          <w:szCs w:val="22"/>
        </w:rPr>
        <w:t>iti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F180A">
        <w:rPr>
          <w:rFonts w:asciiTheme="minorHAnsi" w:eastAsia="Calibri" w:hAnsiTheme="minorHAnsi" w:cstheme="minorHAnsi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&amp; 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FF180A">
        <w:rPr>
          <w:rFonts w:asciiTheme="minorHAnsi" w:eastAsia="Calibri" w:hAnsiTheme="minorHAnsi" w:cstheme="minorHAnsi"/>
          <w:sz w:val="22"/>
          <w:szCs w:val="22"/>
        </w:rPr>
        <w:t>lic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licy</w:t>
      </w:r>
    </w:p>
    <w:p w14:paraId="601FA4B5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: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3.43,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’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Li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 Fall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2014,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z w:val="22"/>
          <w:szCs w:val="22"/>
        </w:rPr>
        <w:t>15</w:t>
      </w:r>
    </w:p>
    <w:p w14:paraId="38FE9B88" w14:textId="77777777" w:rsidR="00843AEE" w:rsidRPr="00FF180A" w:rsidRDefault="00843AEE" w:rsidP="00FF180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A179D7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EX</w:t>
      </w: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ENCE</w:t>
      </w:r>
    </w:p>
    <w:p w14:paraId="3FCBE0E2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truct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Su</w:t>
      </w:r>
      <w:r w:rsidRPr="00FF180A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me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0B7F0549" w14:textId="77777777" w:rsidR="00843AEE" w:rsidRPr="00FF180A" w:rsidRDefault="002D1BBD" w:rsidP="00FF180A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ec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Eng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nee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22FA8A6D" w14:textId="77777777" w:rsidR="00843AEE" w:rsidRPr="00FF180A" w:rsidRDefault="002D1BBD" w:rsidP="00FF180A">
      <w:pPr>
        <w:spacing w:before="5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cti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cti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BIM,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lti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out</w:t>
      </w:r>
    </w:p>
    <w:p w14:paraId="009D4753" w14:textId="77777777" w:rsidR="00843AEE" w:rsidRPr="00FF180A" w:rsidRDefault="002D1BBD" w:rsidP="00FF180A">
      <w:pPr>
        <w:spacing w:before="3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FF180A">
        <w:rPr>
          <w:rFonts w:asciiTheme="minorHAnsi" w:eastAsia="Calibri" w:hAnsiTheme="minorHAnsi" w:cstheme="minorHAnsi"/>
          <w:sz w:val="22"/>
          <w:szCs w:val="22"/>
        </w:rPr>
        <w:t>ith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cli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cl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SFO,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Al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FF180A">
        <w:rPr>
          <w:rFonts w:asciiTheme="minorHAnsi" w:eastAsia="Calibri" w:hAnsiTheme="minorHAnsi" w:cstheme="minorHAnsi"/>
          <w:sz w:val="22"/>
          <w:szCs w:val="22"/>
        </w:rPr>
        <w:t>ria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ASD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Q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DPR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oa</w:t>
      </w:r>
      <w:r w:rsidRPr="00FF180A">
        <w:rPr>
          <w:rFonts w:asciiTheme="minorHAnsi" w:eastAsia="Calibri" w:hAnsiTheme="minorHAnsi" w:cstheme="minorHAnsi"/>
          <w:sz w:val="22"/>
          <w:szCs w:val="22"/>
        </w:rPr>
        <w:t>rd</w:t>
      </w:r>
    </w:p>
    <w:p w14:paraId="2CC5F8D2" w14:textId="77777777" w:rsidR="00843AEE" w:rsidRPr="00FF180A" w:rsidRDefault="002D1BBD" w:rsidP="00FF180A">
      <w:pPr>
        <w:spacing w:before="3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Att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rd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gr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cility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F180A">
        <w:rPr>
          <w:rFonts w:asciiTheme="minorHAnsi" w:eastAsia="Calibri" w:hAnsiTheme="minorHAnsi" w:cstheme="minorHAnsi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(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IF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)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rti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te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41E75693" w14:textId="77777777" w:rsidR="00843AEE" w:rsidRPr="00FF180A" w:rsidRDefault="00843AEE" w:rsidP="00FF180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2F112EA" w14:textId="77777777" w:rsidR="00843AEE" w:rsidRPr="00FF180A" w:rsidRDefault="002D1BBD" w:rsidP="00FF180A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rne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itt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FF180A">
        <w:rPr>
          <w:rFonts w:asciiTheme="minorHAnsi" w:eastAsia="Calibri" w:hAnsiTheme="minorHAnsi" w:cstheme="minorHAnsi"/>
          <w:sz w:val="22"/>
          <w:szCs w:val="22"/>
        </w:rPr>
        <w:t>rg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PA              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be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2012</w:t>
      </w:r>
      <w:r w:rsidRPr="00FF180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FF180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ent</w:t>
      </w:r>
    </w:p>
    <w:p w14:paraId="556F8482" w14:textId="77777777" w:rsidR="00843AEE" w:rsidRPr="00FF180A" w:rsidRDefault="002D1BBD" w:rsidP="00FF180A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Of</w:t>
      </w:r>
      <w:r w:rsidRPr="00FF180A">
        <w:rPr>
          <w:rFonts w:asciiTheme="minorHAnsi" w:eastAsia="Calibri" w:hAnsiTheme="minorHAnsi" w:cstheme="minorHAnsi"/>
          <w:i/>
          <w:spacing w:val="2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ss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t,</w:t>
      </w:r>
      <w:r w:rsidRPr="00FF180A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Bi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omed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ca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Eng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nee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Gr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adua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FF180A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og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am</w:t>
      </w:r>
    </w:p>
    <w:p w14:paraId="323B3F7A" w14:textId="77777777" w:rsidR="00843AEE" w:rsidRPr="00FF180A" w:rsidRDefault="002D1BBD" w:rsidP="00FF180A">
      <w:pPr>
        <w:tabs>
          <w:tab w:val="left" w:pos="500"/>
        </w:tabs>
        <w:spacing w:before="10"/>
        <w:ind w:left="519" w:right="156" w:hanging="3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Calibri" w:hAnsiTheme="minorHAnsi" w:cstheme="minorHAnsi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ly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z w:val="22"/>
          <w:szCs w:val="22"/>
        </w:rPr>
        <w:t>ith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te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gr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ili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lc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5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tics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and h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lty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25FEF367" w14:textId="77777777" w:rsidR="00843AEE" w:rsidRPr="00FF180A" w:rsidRDefault="002D1BBD" w:rsidP="00FF180A">
      <w:pPr>
        <w:tabs>
          <w:tab w:val="left" w:pos="500"/>
        </w:tabs>
        <w:spacing w:before="14"/>
        <w:ind w:left="519" w:right="418" w:hanging="3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Bi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ic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F180A">
        <w:rPr>
          <w:rFonts w:asciiTheme="minorHAnsi" w:eastAsia="Calibri" w:hAnsiTheme="minorHAnsi" w:cstheme="minorHAnsi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gr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adu</w:t>
      </w:r>
      <w:r w:rsidRPr="00FF180A">
        <w:rPr>
          <w:rFonts w:asciiTheme="minorHAnsi" w:eastAsia="Calibri" w:hAnsiTheme="minorHAnsi" w:cstheme="minorHAnsi"/>
          <w:sz w:val="22"/>
          <w:szCs w:val="22"/>
        </w:rPr>
        <w:t>ate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rgr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adua</w:t>
      </w:r>
      <w:r w:rsidRPr="00FF180A">
        <w:rPr>
          <w:rFonts w:asciiTheme="minorHAnsi" w:eastAsia="Calibri" w:hAnsiTheme="minorHAnsi" w:cstheme="minorHAnsi"/>
          <w:sz w:val="22"/>
          <w:szCs w:val="22"/>
        </w:rPr>
        <w:t>te</w:t>
      </w:r>
      <w:r w:rsidRPr="00FF180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ts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 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40CC8638" w14:textId="77777777" w:rsidR="00843AEE" w:rsidRPr="00FF180A" w:rsidRDefault="00843AEE" w:rsidP="00FF180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145D6FB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PR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S</w:t>
      </w:r>
    </w:p>
    <w:p w14:paraId="6F551D58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ntern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FF180A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rpor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FO),</w:t>
      </w:r>
      <w:r w:rsidRPr="00FF180A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DPR</w:t>
      </w:r>
      <w:r w:rsidRPr="00FF180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i/>
          <w:spacing w:val="3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uc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Summe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2F53A1B9" w14:textId="77777777" w:rsidR="00843AEE" w:rsidRPr="00FF180A" w:rsidRDefault="002D1BBD" w:rsidP="00FF180A">
      <w:pPr>
        <w:spacing w:before="5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FF180A">
        <w:rPr>
          <w:rFonts w:asciiTheme="minorHAnsi" w:eastAsia="Calibri" w:hAnsiTheme="minorHAnsi" w:cstheme="minorHAnsi"/>
          <w:sz w:val="22"/>
          <w:szCs w:val="22"/>
        </w:rPr>
        <w:t>or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z w:val="22"/>
          <w:szCs w:val="22"/>
        </w:rPr>
        <w:t>ith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DPR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lti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IM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VDC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to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366FF2AD" w14:textId="77777777" w:rsidR="00843AEE" w:rsidRPr="00FF180A" w:rsidRDefault="002D1BBD" w:rsidP="00FF180A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50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ls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Soli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FBDA0B9" w14:textId="77777777" w:rsidR="00843AEE" w:rsidRPr="00FF180A" w:rsidRDefault="002D1BBD" w:rsidP="00FF180A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Bl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cli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28CBDD28" w14:textId="77777777" w:rsidR="00843AEE" w:rsidRPr="00FF180A" w:rsidRDefault="002D1BBD" w:rsidP="00FF180A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Wr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te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ir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AMO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cri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cc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lly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xtr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FF180A">
        <w:rPr>
          <w:rFonts w:asciiTheme="minorHAnsi" w:eastAsia="Calibri" w:hAnsiTheme="minorHAnsi" w:cstheme="minorHAnsi"/>
          <w:sz w:val="22"/>
          <w:szCs w:val="22"/>
        </w:rPr>
        <w:t>ta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FF180A">
        <w:rPr>
          <w:rFonts w:asciiTheme="minorHAnsi" w:eastAsia="Calibri" w:hAnsiTheme="minorHAnsi" w:cstheme="minorHAnsi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FF180A">
        <w:rPr>
          <w:rFonts w:asciiTheme="minorHAnsi" w:eastAsia="Calibri" w:hAnsiTheme="minorHAnsi" w:cstheme="minorHAnsi"/>
          <w:sz w:val="22"/>
          <w:szCs w:val="22"/>
        </w:rPr>
        <w:t>xc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ba</w:t>
      </w:r>
      <w:r w:rsidRPr="00FF180A">
        <w:rPr>
          <w:rFonts w:asciiTheme="minorHAnsi" w:eastAsia="Calibri" w:hAnsiTheme="minorHAnsi" w:cstheme="minorHAnsi"/>
          <w:sz w:val="22"/>
          <w:szCs w:val="22"/>
        </w:rPr>
        <w:t>ck</w:t>
      </w:r>
    </w:p>
    <w:p w14:paraId="2FF01C6D" w14:textId="77777777" w:rsidR="00843AEE" w:rsidRPr="00FF180A" w:rsidRDefault="00843AEE" w:rsidP="00FF180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7F53B9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ndr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 xml:space="preserve">510 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To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en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t.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(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Q),</w:t>
      </w:r>
      <w:r w:rsidRPr="00FF180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DPR</w:t>
      </w:r>
      <w:r w:rsidRPr="00FF180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uc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Summe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14BB96AF" w14:textId="77777777" w:rsidR="00843AEE" w:rsidRPr="00FF180A" w:rsidRDefault="002D1BBD" w:rsidP="00FF180A">
      <w:pPr>
        <w:tabs>
          <w:tab w:val="left" w:pos="500"/>
        </w:tabs>
        <w:spacing w:before="13"/>
        <w:ind w:left="520" w:right="72" w:hanging="3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z w:val="22"/>
          <w:szCs w:val="22"/>
        </w:rPr>
        <w:t>ith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rs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(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FI)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RFI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7B906D12" w14:textId="77777777" w:rsidR="00843AEE" w:rsidRPr="00FF180A" w:rsidRDefault="002D1BBD" w:rsidP="00FF180A">
      <w:pPr>
        <w:spacing w:before="7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hund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itt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ls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boo</w:t>
      </w:r>
      <w:r w:rsidRPr="00FF180A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6EB53FE6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A615E34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Bu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orm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Mode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),</w:t>
      </w:r>
      <w:r w:rsidRPr="00FF180A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neg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FF180A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iv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rs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ity,</w:t>
      </w:r>
      <w:r w:rsidRPr="00FF180A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i/>
          <w:sz w:val="22"/>
          <w:szCs w:val="22"/>
        </w:rPr>
        <w:t>ll 2014</w:t>
      </w:r>
    </w:p>
    <w:p w14:paraId="4467D046" w14:textId="77777777" w:rsidR="00843AEE" w:rsidRPr="00FF180A" w:rsidRDefault="002D1BBD" w:rsidP="00FF180A">
      <w:pPr>
        <w:spacing w:before="5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z w:val="22"/>
          <w:szCs w:val="22"/>
        </w:rPr>
        <w:t>ith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Dr.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rcu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ci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FF180A">
        <w:rPr>
          <w:rFonts w:asciiTheme="minorHAnsi" w:eastAsia="Calibri" w:hAnsiTheme="minorHAnsi" w:cstheme="minorHAnsi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li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to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rch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BIM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FF180A">
        <w:rPr>
          <w:rFonts w:asciiTheme="minorHAnsi" w:eastAsia="Calibri" w:hAnsiTheme="minorHAnsi" w:cstheme="minorHAnsi"/>
          <w:sz w:val="22"/>
          <w:szCs w:val="22"/>
        </w:rPr>
        <w:t>lic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oli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udy</w:t>
      </w:r>
    </w:p>
    <w:p w14:paraId="5DADF009" w14:textId="77777777" w:rsidR="00843AEE" w:rsidRPr="00FF180A" w:rsidRDefault="002D1BBD" w:rsidP="00FF180A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ity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le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4DE649B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2"/>
        <w:gridCol w:w="4205"/>
        <w:gridCol w:w="2680"/>
      </w:tblGrid>
      <w:tr w:rsidR="00843AEE" w:rsidRPr="00FF180A" w14:paraId="1E030EF2" w14:textId="77777777">
        <w:trPr>
          <w:trHeight w:hRule="exact" w:val="363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12C67843" w14:textId="77777777" w:rsidR="00843AEE" w:rsidRPr="00FF180A" w:rsidRDefault="002D1BBD" w:rsidP="00FF180A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b/>
                <w:color w:val="1F4E79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URS</w:t>
            </w:r>
            <w:r w:rsidRPr="00FF180A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EWO</w:t>
            </w:r>
            <w:r w:rsidRPr="00FF180A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RK</w:t>
            </w:r>
          </w:p>
        </w:tc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04FD2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08C9FAFB" w14:textId="77777777">
        <w:trPr>
          <w:trHeight w:hRule="exact" w:val="245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766123B7" w14:textId="77777777" w:rsidR="00843AEE" w:rsidRPr="00FF180A" w:rsidRDefault="002D1BBD" w:rsidP="00FF180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lity</w:t>
            </w:r>
            <w:r w:rsidRPr="00FF180A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pu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g:</w:t>
            </w:r>
            <w:r w:rsidRPr="00FF180A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FF180A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07A42077" w14:textId="77777777" w:rsidR="00843AEE" w:rsidRPr="00FF180A" w:rsidRDefault="002D1BBD" w:rsidP="00FF180A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BIM</w:t>
            </w:r>
            <w:r w:rsidRPr="00FF180A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FF180A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cility</w:t>
            </w:r>
            <w:r w:rsidRPr="00FF180A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nt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3E7E27CF" w14:textId="77777777" w:rsidR="00843AEE" w:rsidRPr="00FF180A" w:rsidRDefault="002D1BBD" w:rsidP="00FF180A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ou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rce</w:t>
            </w:r>
            <w:r w:rsidRPr="00FF180A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y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  <w:tr w:rsidR="00843AEE" w:rsidRPr="00FF180A" w14:paraId="19476DB3" w14:textId="77777777">
        <w:trPr>
          <w:trHeight w:hRule="exact" w:val="245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47AE2D4D" w14:textId="77777777" w:rsidR="00843AEE" w:rsidRPr="00FF180A" w:rsidRDefault="002D1BBD" w:rsidP="00FF180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FF180A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FF180A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rk</w:t>
            </w:r>
            <w:r w:rsidRPr="00FF180A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ign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000CACB5" w14:textId="77777777" w:rsidR="00843AEE" w:rsidRPr="00FF180A" w:rsidRDefault="002D1BBD" w:rsidP="00FF180A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FF180A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ana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C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14A450B" w14:textId="77777777" w:rsidR="00843AEE" w:rsidRPr="00FF180A" w:rsidRDefault="002D1BBD" w:rsidP="00FF180A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FF180A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  <w:tr w:rsidR="00843AEE" w:rsidRPr="00FF180A" w14:paraId="59F96A0E" w14:textId="77777777">
        <w:trPr>
          <w:trHeight w:hRule="exact" w:val="322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64481DB8" w14:textId="77777777" w:rsidR="00843AEE" w:rsidRPr="00FF180A" w:rsidRDefault="002D1BBD" w:rsidP="00FF180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Writi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FF180A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3DA9191B" w14:textId="77777777" w:rsidR="00843AEE" w:rsidRPr="00FF180A" w:rsidRDefault="002D1BBD" w:rsidP="00FF180A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FF180A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FF180A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upp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</w:t>
            </w:r>
            <w:r w:rsidRPr="00FF180A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(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D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ADS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1B34F721" w14:textId="77777777" w:rsidR="00843AEE" w:rsidRPr="00FF180A" w:rsidRDefault="002D1BBD" w:rsidP="00FF180A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FF180A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</w:tbl>
    <w:p w14:paraId="50667659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5D71751" w14:textId="77777777" w:rsidR="00843AEE" w:rsidRPr="00FF180A" w:rsidRDefault="002D1BBD" w:rsidP="00FF180A">
      <w:pPr>
        <w:spacing w:before="7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KI</w:t>
      </w: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LLS</w:t>
      </w:r>
    </w:p>
    <w:p w14:paraId="27A62FE1" w14:textId="77777777" w:rsidR="00843AEE" w:rsidRPr="00FF180A" w:rsidRDefault="002D1BBD" w:rsidP="00FF180A">
      <w:pPr>
        <w:ind w:left="1600" w:right="809" w:hanging="144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FF180A">
        <w:rPr>
          <w:rFonts w:asciiTheme="minorHAnsi" w:eastAsia="Calibri" w:hAnsiTheme="minorHAnsi" w:cstheme="minorHAnsi"/>
          <w:sz w:val="22"/>
          <w:szCs w:val="22"/>
        </w:rPr>
        <w:t>lic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:         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AD,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it,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sw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BIM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360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Soli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ri,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Bl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B,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MS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FF180A">
        <w:rPr>
          <w:rFonts w:asciiTheme="minorHAnsi" w:eastAsia="Calibri" w:hAnsiTheme="minorHAnsi" w:cstheme="minorHAnsi"/>
          <w:sz w:val="22"/>
          <w:szCs w:val="22"/>
        </w:rPr>
        <w:t>t,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MS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C Pr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ag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t,</w:t>
      </w:r>
      <w:r w:rsidRPr="00FF180A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z w:val="22"/>
          <w:szCs w:val="22"/>
        </w:rPr>
        <w:t>ig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ot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hop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F180A">
        <w:rPr>
          <w:rFonts w:asciiTheme="minorHAnsi" w:eastAsia="Calibri" w:hAnsiTheme="minorHAnsi" w:cstheme="minorHAnsi"/>
          <w:sz w:val="22"/>
          <w:szCs w:val="22"/>
        </w:rPr>
        <w:t>gle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tc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2D87A015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lastRenderedPageBreak/>
        <w:t>Pr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gr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g:    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AMO,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yth</w:t>
      </w:r>
      <w:r w:rsidRPr="00FF180A">
        <w:rPr>
          <w:rFonts w:asciiTheme="minorHAnsi" w:eastAsia="Calibri" w:hAnsiTheme="minorHAnsi" w:cstheme="minorHAnsi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47151B32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:          </w:t>
      </w:r>
      <w:r w:rsidRPr="00FF180A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F180A">
        <w:rPr>
          <w:rFonts w:asciiTheme="minorHAnsi" w:eastAsia="Calibri" w:hAnsiTheme="minorHAnsi" w:cstheme="minorHAnsi"/>
          <w:sz w:val="22"/>
          <w:szCs w:val="22"/>
        </w:rPr>
        <w:t>gli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FF180A">
        <w:rPr>
          <w:rFonts w:asciiTheme="minorHAnsi" w:eastAsia="Calibri" w:hAnsiTheme="minorHAnsi" w:cstheme="minorHAnsi"/>
          <w:sz w:val="22"/>
          <w:szCs w:val="22"/>
        </w:rPr>
        <w:t>ari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0FC137A4" w14:textId="77777777" w:rsidR="00843AEE" w:rsidRPr="00FF180A" w:rsidRDefault="00843AEE" w:rsidP="00FF18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2804654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EA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RS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P</w:t>
      </w:r>
    </w:p>
    <w:p w14:paraId="0E16BD64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Z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ta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gie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196C53A4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Vice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t: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gr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2015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–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BD1686F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Dir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Al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Dir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ri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2014</w:t>
      </w:r>
    </w:p>
    <w:p w14:paraId="5BA04A75" w14:textId="77777777" w:rsidR="00843AEE" w:rsidRPr="00FF180A" w:rsidRDefault="002D1BBD" w:rsidP="00FF180A">
      <w:pPr>
        <w:ind w:left="160"/>
        <w:rPr>
          <w:rFonts w:asciiTheme="minorHAnsi" w:eastAsia="Calibri" w:hAnsiTheme="minorHAnsi" w:cstheme="minorHAnsi"/>
          <w:sz w:val="22"/>
          <w:szCs w:val="22"/>
        </w:rPr>
        <w:sectPr w:rsidR="00843AEE" w:rsidRPr="00FF180A">
          <w:type w:val="continuous"/>
          <w:pgSz w:w="12240" w:h="15840"/>
          <w:pgMar w:top="740" w:right="620" w:bottom="280" w:left="560" w:header="720" w:footer="720" w:gutter="0"/>
          <w:cols w:space="720"/>
        </w:sectPr>
      </w:pPr>
      <w:r w:rsidRPr="00FF180A">
        <w:rPr>
          <w:rFonts w:asciiTheme="minorHAnsi" w:eastAsia="Calibri" w:hAnsiTheme="minorHAnsi" w:cstheme="minorHAnsi"/>
          <w:sz w:val="22"/>
          <w:szCs w:val="22"/>
        </w:rPr>
        <w:t>Ori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ouns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Fall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2013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–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14</w:t>
      </w:r>
    </w:p>
    <w:p w14:paraId="2F554624" w14:textId="77777777" w:rsidR="00843AEE" w:rsidRPr="00FF180A" w:rsidRDefault="002D1BBD" w:rsidP="00FF180A">
      <w:pPr>
        <w:spacing w:before="76"/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7570B289" w14:textId="77777777" w:rsidR="00843AEE" w:rsidRPr="00FF180A" w:rsidRDefault="002D1BBD" w:rsidP="00FF180A">
      <w:pPr>
        <w:spacing w:before="2"/>
        <w:ind w:left="196" w:right="-5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6236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</w:p>
    <w:p w14:paraId="7F7E1B57" w14:textId="77777777" w:rsidR="00843AEE" w:rsidRPr="00FF180A" w:rsidRDefault="002D1BBD" w:rsidP="00FF180A">
      <w:pPr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FF180A">
        <w:rPr>
          <w:rFonts w:asciiTheme="minorHAnsi" w:eastAsia="Arial" w:hAnsiTheme="minorHAnsi" w:cstheme="minorHAnsi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236</w:t>
      </w:r>
    </w:p>
    <w:p w14:paraId="23EBD643" w14:textId="77777777" w:rsidR="00843AEE" w:rsidRPr="00FF180A" w:rsidRDefault="002D1BBD" w:rsidP="00FF180A">
      <w:pPr>
        <w:spacing w:before="2"/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89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FF180A">
        <w:rPr>
          <w:rFonts w:asciiTheme="minorHAnsi" w:eastAsia="Arial" w:hAnsiTheme="minorHAnsi" w:cstheme="minorHAnsi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(C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)</w:t>
      </w:r>
    </w:p>
    <w:p w14:paraId="29879358" w14:textId="77777777" w:rsidR="00843AEE" w:rsidRPr="00FF180A" w:rsidRDefault="002D1BBD" w:rsidP="00FF180A">
      <w:pPr>
        <w:spacing w:before="77"/>
        <w:ind w:left="-53" w:right="-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Arial" w:hAnsiTheme="minorHAnsi" w:cstheme="minorHAnsi"/>
          <w:b/>
          <w:spacing w:val="7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A.</w:t>
      </w:r>
      <w:r w:rsidRPr="00FF180A">
        <w:rPr>
          <w:rFonts w:asciiTheme="minorHAnsi" w:eastAsia="Arial" w:hAnsiTheme="minorHAnsi" w:cstheme="minorHAnsi"/>
          <w:b/>
          <w:spacing w:val="-2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UR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12C69FD" w14:textId="77777777" w:rsidR="00843AEE" w:rsidRPr="00FF180A" w:rsidRDefault="002D1BBD" w:rsidP="00FF180A">
      <w:pPr>
        <w:ind w:left="896" w:right="897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1"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@</w:t>
        </w:r>
        <w:r w:rsidRPr="00FF180A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a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nd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FF180A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u.edu</w:t>
        </w:r>
      </w:hyperlink>
    </w:p>
    <w:p w14:paraId="2FEAF2A4" w14:textId="77777777" w:rsidR="00843AEE" w:rsidRPr="00FF180A" w:rsidRDefault="002D1BBD" w:rsidP="00FF180A">
      <w:pPr>
        <w:ind w:left="1371" w:right="13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U.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w w:val="99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en</w:t>
      </w:r>
    </w:p>
    <w:p w14:paraId="636B4E59" w14:textId="77777777" w:rsidR="00843AEE" w:rsidRPr="00FF180A" w:rsidRDefault="002D1BBD" w:rsidP="00FF180A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26A9A531" w14:textId="77777777" w:rsidR="00843AEE" w:rsidRPr="00FF180A" w:rsidRDefault="002D1BBD" w:rsidP="00FF180A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8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5533221D" w14:textId="77777777" w:rsidR="00843AEE" w:rsidRPr="00FF180A" w:rsidRDefault="002D1BBD" w:rsidP="00FF180A">
      <w:pPr>
        <w:rPr>
          <w:rFonts w:asciiTheme="minorHAnsi" w:eastAsia="Arial" w:hAnsiTheme="minorHAnsi" w:cstheme="minorHAnsi"/>
          <w:sz w:val="22"/>
          <w:szCs w:val="22"/>
        </w:rPr>
        <w:sectPr w:rsidR="00843AEE" w:rsidRPr="00FF180A">
          <w:pgSz w:w="12240" w:h="15840"/>
          <w:pgMar w:top="640" w:right="580" w:bottom="280" w:left="560" w:header="0" w:footer="881" w:gutter="0"/>
          <w:cols w:num="3" w:space="720" w:equalWidth="0">
            <w:col w:w="2806" w:space="822"/>
            <w:col w:w="3870" w:space="824"/>
            <w:col w:w="2778"/>
          </w:cols>
        </w:sectPr>
      </w:pP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ashu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NH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64</w:t>
      </w:r>
      <w:r w:rsidRPr="00FF180A">
        <w:rPr>
          <w:rFonts w:asciiTheme="minorHAnsi" w:eastAsia="Arial" w:hAnsiTheme="minorHAnsi" w:cstheme="minorHAnsi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105</w:t>
      </w:r>
    </w:p>
    <w:p w14:paraId="25B0A028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3FCEE69" w14:textId="77777777" w:rsidR="00843AEE" w:rsidRPr="00FF180A" w:rsidRDefault="002D1BBD" w:rsidP="00FF180A">
      <w:pPr>
        <w:spacing w:before="34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DU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RNE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GI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EL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UNI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Pi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z w:val="22"/>
          <w:szCs w:val="22"/>
        </w:rPr>
        <w:t>sbu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gh,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</w:p>
    <w:p w14:paraId="1952D763" w14:textId="77777777" w:rsidR="00843AEE" w:rsidRPr="00FF180A" w:rsidRDefault="002D1BBD" w:rsidP="00FF180A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of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cal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ng                                      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F180A">
        <w:rPr>
          <w:rFonts w:asciiTheme="minorHAnsi" w:eastAsia="Arial" w:hAnsiTheme="minorHAnsi" w:cstheme="minorHAnsi"/>
          <w:sz w:val="22"/>
          <w:szCs w:val="22"/>
        </w:rPr>
        <w:t>2018</w:t>
      </w:r>
    </w:p>
    <w:p w14:paraId="1A1DAF02" w14:textId="77777777" w:rsidR="00843AEE" w:rsidRPr="00FF180A" w:rsidRDefault="002D1BBD" w:rsidP="00FF180A">
      <w:pPr>
        <w:spacing w:before="1"/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3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z w:val="22"/>
          <w:szCs w:val="22"/>
        </w:rPr>
        <w:t>37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FF180A">
        <w:rPr>
          <w:rFonts w:asciiTheme="minorHAnsi" w:eastAsia="Arial" w:hAnsiTheme="minorHAnsi" w:cstheme="minorHAnsi"/>
          <w:sz w:val="22"/>
          <w:szCs w:val="22"/>
        </w:rPr>
        <w:t>4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z w:val="22"/>
          <w:szCs w:val="22"/>
        </w:rPr>
        <w:t>00</w:t>
      </w:r>
    </w:p>
    <w:p w14:paraId="7FCFA27C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B99692E" w14:textId="77777777" w:rsidR="00843AEE" w:rsidRPr="00FF180A" w:rsidRDefault="002D1BBD" w:rsidP="00FF180A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SHU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IG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ua,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</w:p>
    <w:p w14:paraId="2764E68D" w14:textId="77777777" w:rsidR="00843AEE" w:rsidRPr="00FF180A" w:rsidRDefault="002D1BBD" w:rsidP="00FF180A">
      <w:pPr>
        <w:spacing w:before="1"/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ol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64ED64B8" w14:textId="77777777" w:rsidR="00843AEE" w:rsidRPr="00FF180A" w:rsidRDefault="002D1BBD" w:rsidP="00FF180A">
      <w:pPr>
        <w:spacing w:before="1"/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3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z w:val="22"/>
          <w:szCs w:val="22"/>
        </w:rPr>
        <w:t>80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FF180A">
        <w:rPr>
          <w:rFonts w:asciiTheme="minorHAnsi" w:eastAsia="Arial" w:hAnsiTheme="minorHAnsi" w:cstheme="minorHAnsi"/>
          <w:sz w:val="22"/>
          <w:szCs w:val="22"/>
        </w:rPr>
        <w:t>4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z w:val="22"/>
          <w:szCs w:val="22"/>
        </w:rPr>
        <w:t>00</w:t>
      </w:r>
    </w:p>
    <w:p w14:paraId="023DDB36" w14:textId="77777777" w:rsidR="00843AEE" w:rsidRPr="00FF180A" w:rsidRDefault="002D1BBD" w:rsidP="00FF180A">
      <w:pPr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/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96</w:t>
      </w:r>
    </w:p>
    <w:p w14:paraId="1A0F5D78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4161"/>
        <w:gridCol w:w="3612"/>
      </w:tblGrid>
      <w:tr w:rsidR="00843AEE" w:rsidRPr="00FF180A" w14:paraId="0BD35C55" w14:textId="77777777">
        <w:trPr>
          <w:trHeight w:hRule="exact" w:val="327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5A817692" w14:textId="77777777" w:rsidR="00843AEE" w:rsidRPr="00FF180A" w:rsidRDefault="002D1BBD" w:rsidP="00FF180A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ELE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33AEB5CD" w14:textId="77777777" w:rsidR="00843AEE" w:rsidRPr="00FF180A" w:rsidRDefault="002D1BBD" w:rsidP="00FF180A">
            <w:pPr>
              <w:spacing w:before="74"/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pu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ng*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50814F7D" w14:textId="77777777" w:rsidR="00843AEE" w:rsidRPr="00FF180A" w:rsidRDefault="002D1BBD" w:rsidP="00FF180A">
            <w:pPr>
              <w:spacing w:before="74"/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ech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nd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</w:p>
        </w:tc>
      </w:tr>
      <w:tr w:rsidR="00843AEE" w:rsidRPr="00FF180A" w14:paraId="624581D6" w14:textId="77777777">
        <w:trPr>
          <w:trHeight w:hRule="exact" w:val="242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4689EE43" w14:textId="77777777" w:rsidR="00843AEE" w:rsidRPr="00FF180A" w:rsidRDefault="002D1BBD" w:rsidP="00FF180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OURSES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348661D3" w14:textId="77777777" w:rsidR="00843AEE" w:rsidRPr="00FF180A" w:rsidRDefault="002D1BBD" w:rsidP="00FF180A">
            <w:pPr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if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q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22639B32" w14:textId="77777777" w:rsidR="00843AEE" w:rsidRPr="00FF180A" w:rsidRDefault="002D1BBD" w:rsidP="00FF180A">
            <w:pPr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oduc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es *</w:t>
            </w:r>
          </w:p>
        </w:tc>
      </w:tr>
      <w:tr w:rsidR="00843AEE" w:rsidRPr="00FF180A" w14:paraId="0261C67F" w14:textId="77777777">
        <w:trPr>
          <w:trHeight w:hRule="exact" w:val="327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1F92E32F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61223FE3" w14:textId="77777777" w:rsidR="00843AEE" w:rsidRPr="00FF180A" w:rsidRDefault="002D1BBD" w:rsidP="00FF180A">
            <w:pPr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9F9E20B" w14:textId="77777777" w:rsidR="00843AEE" w:rsidRPr="00FF180A" w:rsidRDefault="002D1BBD" w:rsidP="00FF180A">
            <w:pPr>
              <w:ind w:left="17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*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016</w:t>
            </w:r>
          </w:p>
        </w:tc>
      </w:tr>
    </w:tbl>
    <w:p w14:paraId="7C08AB68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3A4BA9A" w14:textId="77777777" w:rsidR="00843AEE" w:rsidRPr="00FF180A" w:rsidRDefault="002D1BBD" w:rsidP="00FF180A">
      <w:pPr>
        <w:spacing w:before="34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   </w:t>
      </w:r>
      <w:r w:rsidRPr="00FF180A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mm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ge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hon,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Ja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L,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Ja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a,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HT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ML</w:t>
      </w:r>
    </w:p>
    <w:p w14:paraId="1197A69A" w14:textId="77777777" w:rsidR="00843AEE" w:rsidRPr="00FF180A" w:rsidRDefault="002D1BBD" w:rsidP="00FF180A">
      <w:pPr>
        <w:spacing w:before="1"/>
        <w:ind w:left="2140" w:right="375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s 8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FF180A">
        <w:rPr>
          <w:rFonts w:asciiTheme="minorHAnsi" w:eastAsia="Arial" w:hAnsiTheme="minorHAnsi" w:cstheme="minorHAnsi"/>
          <w:sz w:val="22"/>
          <w:szCs w:val="22"/>
        </w:rPr>
        <w:t>10,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ac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IX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So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Off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ab,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ca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: 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sh</w:t>
      </w:r>
    </w:p>
    <w:p w14:paraId="01DF10C8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9369EC" w14:textId="77777777" w:rsidR="00843AEE" w:rsidRPr="00FF180A" w:rsidRDefault="002D1BBD" w:rsidP="00FF180A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ROJEC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obo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cs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FF180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ng 2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15</w:t>
      </w:r>
    </w:p>
    <w:p w14:paraId="63537573" w14:textId="77777777" w:rsidR="00843AEE" w:rsidRPr="00FF180A" w:rsidRDefault="002D1BBD" w:rsidP="00FF180A">
      <w:pPr>
        <w:tabs>
          <w:tab w:val="left" w:pos="2860"/>
        </w:tabs>
        <w:spacing w:before="20"/>
        <w:ind w:left="2860" w:right="878" w:hanging="3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FF180A">
        <w:rPr>
          <w:rFonts w:asciiTheme="minorHAnsi" w:eastAsia="Arial" w:hAnsiTheme="minorHAnsi" w:cstheme="minorHAnsi"/>
          <w:sz w:val="22"/>
          <w:szCs w:val="22"/>
        </w:rPr>
        <w:t>uc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FF180A">
        <w:rPr>
          <w:rFonts w:asciiTheme="minorHAnsi" w:eastAsia="Arial" w:hAnsiTheme="minorHAnsi" w:cstheme="minorHAnsi"/>
          <w:sz w:val="22"/>
          <w:szCs w:val="22"/>
        </w:rPr>
        <w:t>s us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 a p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ob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 bee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p,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tw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13CDB125" w14:textId="77777777" w:rsidR="00843AEE" w:rsidRPr="00FF180A" w:rsidRDefault="002D1BBD" w:rsidP="00FF180A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 c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bot</w:t>
      </w:r>
    </w:p>
    <w:p w14:paraId="55118F4A" w14:textId="77777777" w:rsidR="00843AEE" w:rsidRPr="00FF180A" w:rsidRDefault="002D1BBD" w:rsidP="00FF180A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he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ot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 succ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cou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</w:p>
    <w:p w14:paraId="1DB2E23A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9D8476" w14:textId="77777777" w:rsidR="00843AEE" w:rsidRPr="00FF180A" w:rsidRDefault="002D1BBD" w:rsidP="00FF180A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z w:val="22"/>
          <w:szCs w:val="22"/>
        </w:rPr>
        <w:t>15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2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ect                                                                        </w:t>
      </w:r>
      <w:r w:rsidRPr="00FF180A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1FEFA851" w14:textId="77777777" w:rsidR="00843AEE" w:rsidRPr="00FF180A" w:rsidRDefault="002D1BBD" w:rsidP="00FF180A">
      <w:pPr>
        <w:spacing w:before="1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egy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hon bas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d on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r’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818F23C" w14:textId="77777777" w:rsidR="00843AEE" w:rsidRPr="00FF180A" w:rsidRDefault="002D1BBD" w:rsidP="00FF180A">
      <w:pPr>
        <w:spacing w:before="1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un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po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I,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ga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ng,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bu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bat</w:t>
      </w:r>
    </w:p>
    <w:p w14:paraId="0011B43A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3BD309" w14:textId="77777777" w:rsidR="00843AEE" w:rsidRPr="00FF180A" w:rsidRDefault="002D1BBD" w:rsidP="00FF180A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26951B05">
          <v:group id="_x0000_s1046" style="position:absolute;left:0;text-align:left;margin-left:108.05pt;margin-top:94.15pt;width:.75pt;height:9in;z-index:-251662848;mso-position-horizontal-relative:page;mso-position-vertical-relative:page" coordorigin="2161,1883" coordsize="15,12960">
            <v:shape id="_x0000_s1047" style="position:absolute;left:2161;top:1883;width:15;height:12960" coordorigin="2161,1883" coordsize="15,12960" path="m2176,1883r-15,12960e" filled="f" strokecolor="gray" strokeweight="1.56pt">
              <v:path arrowok="t"/>
            </v:shape>
            <w10:wrap anchorx="page" anchory="page"/>
          </v:group>
        </w:pic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K                            </w:t>
      </w:r>
      <w:r w:rsidRPr="00FF180A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O’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IR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ua,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</w:p>
    <w:p w14:paraId="0C1BE26E" w14:textId="77777777" w:rsidR="00843AEE" w:rsidRPr="00FF180A" w:rsidRDefault="002D1BBD" w:rsidP="00FF180A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XPER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</w:t>
      </w:r>
      <w:r w:rsidRPr="00FF180A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Irri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FF180A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014</w:t>
      </w:r>
    </w:p>
    <w:p w14:paraId="24CA5521" w14:textId="77777777" w:rsidR="00843AEE" w:rsidRPr="00FF180A" w:rsidRDefault="002D1BBD" w:rsidP="00FF180A">
      <w:pPr>
        <w:tabs>
          <w:tab w:val="left" w:pos="2860"/>
        </w:tabs>
        <w:spacing w:before="20"/>
        <w:ind w:left="2860" w:right="119" w:hanging="3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sso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 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head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on,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FF180A">
        <w:rPr>
          <w:rFonts w:asciiTheme="minorHAnsi" w:eastAsia="Arial" w:hAnsiTheme="minorHAnsi" w:cstheme="minorHAnsi"/>
          <w:sz w:val="22"/>
          <w:szCs w:val="22"/>
        </w:rPr>
        <w:t>ch,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FF180A">
        <w:rPr>
          <w:rFonts w:asciiTheme="minorHAnsi" w:eastAsia="Arial" w:hAnsiTheme="minorHAnsi" w:cstheme="minorHAnsi"/>
          <w:sz w:val="22"/>
          <w:szCs w:val="22"/>
        </w:rPr>
        <w:t>ench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ng,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 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og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1308B30" w14:textId="77777777" w:rsidR="00843AEE" w:rsidRPr="00FF180A" w:rsidRDefault="002D1BBD" w:rsidP="00FF180A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op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 sch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 us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ng p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easu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and g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ug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3E586CC1" w14:textId="77777777" w:rsidR="00843AEE" w:rsidRPr="00FF180A" w:rsidRDefault="002D1BBD" w:rsidP="00FF180A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 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 sp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ad 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oun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l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 g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ass s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 p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61510A6B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7126"/>
        <w:gridCol w:w="2227"/>
      </w:tblGrid>
      <w:tr w:rsidR="00843AEE" w:rsidRPr="00FF180A" w14:paraId="7CF2E12C" w14:textId="77777777">
        <w:trPr>
          <w:trHeight w:hRule="exact" w:val="567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D099C29" w14:textId="77777777" w:rsidR="00843AEE" w:rsidRPr="00FF180A" w:rsidRDefault="002D1BBD" w:rsidP="00FF180A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ITI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74B8C34F" w14:textId="77777777" w:rsidR="00843AEE" w:rsidRPr="00FF180A" w:rsidRDefault="002D1BBD" w:rsidP="00FF180A">
            <w:pPr>
              <w:spacing w:before="74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cce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6F29959F" w14:textId="77777777" w:rsidR="00843AEE" w:rsidRPr="00FF180A" w:rsidRDefault="002D1BBD" w:rsidP="00FF180A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ft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eg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295DF291" w14:textId="77777777" w:rsidR="00843AEE" w:rsidRPr="00FF180A" w:rsidRDefault="002D1BBD" w:rsidP="00FF180A">
            <w:pPr>
              <w:spacing w:before="74"/>
              <w:ind w:right="7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ust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4 –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  <w:p w14:paraId="142F7D9E" w14:textId="77777777" w:rsidR="00843AEE" w:rsidRPr="00FF180A" w:rsidRDefault="002D1BBD" w:rsidP="00FF180A">
            <w:pPr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843AEE" w:rsidRPr="00FF180A" w14:paraId="1C6D795D" w14:textId="77777777">
        <w:trPr>
          <w:trHeight w:hRule="exact" w:val="725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CB55FD4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252A11D2" w14:textId="77777777" w:rsidR="00843AEE" w:rsidRPr="00FF180A" w:rsidRDefault="002D1BBD" w:rsidP="00FF180A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FF180A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ub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s,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59FA7BE8" w14:textId="77777777" w:rsidR="00843AEE" w:rsidRPr="00FF180A" w:rsidRDefault="002D1BBD" w:rsidP="00FF180A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ti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ash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ool</w:t>
            </w:r>
          </w:p>
          <w:p w14:paraId="79704C38" w14:textId="77777777" w:rsidR="00843AEE" w:rsidRPr="00FF180A" w:rsidRDefault="002D1BBD" w:rsidP="00FF180A">
            <w:pPr>
              <w:spacing w:before="1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b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</w:t>
            </w:r>
            <w:r w:rsidRPr="00FF180A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6428F17C" w14:textId="77777777" w:rsidR="00843AEE" w:rsidRPr="00FF180A" w:rsidRDefault="002D1BBD" w:rsidP="00FF180A">
            <w:pPr>
              <w:ind w:right="44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  <w:p w14:paraId="11C506AE" w14:textId="77777777" w:rsidR="00843AEE" w:rsidRPr="00FF180A" w:rsidRDefault="002D1BBD" w:rsidP="00FF180A">
            <w:pPr>
              <w:ind w:right="62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– 2014</w:t>
            </w:r>
          </w:p>
          <w:p w14:paraId="4E9DF283" w14:textId="77777777" w:rsidR="00843AEE" w:rsidRPr="00FF180A" w:rsidRDefault="002D1BBD" w:rsidP="00FF180A">
            <w:pPr>
              <w:spacing w:before="1"/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843AEE" w:rsidRPr="00FF180A" w14:paraId="12A0F914" w14:textId="77777777">
        <w:trPr>
          <w:trHeight w:hRule="exact" w:val="602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ED59C3C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53D76D28" w14:textId="77777777" w:rsidR="00843AEE" w:rsidRPr="00FF180A" w:rsidRDefault="002D1BBD" w:rsidP="00FF180A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ccer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C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</w:p>
          <w:p w14:paraId="0A837CB0" w14:textId="77777777" w:rsidR="00843AEE" w:rsidRPr="00FF180A" w:rsidRDefault="002D1BBD" w:rsidP="00FF180A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ua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cho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715327A7" w14:textId="77777777" w:rsidR="00843AEE" w:rsidRPr="00FF180A" w:rsidRDefault="002D1BBD" w:rsidP="00FF180A">
            <w:pPr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  <w:p w14:paraId="1E2528F5" w14:textId="77777777" w:rsidR="00843AEE" w:rsidRPr="00FF180A" w:rsidRDefault="002D1BBD" w:rsidP="00FF180A">
            <w:pPr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  <w:tr w:rsidR="00843AEE" w:rsidRPr="00FF180A" w14:paraId="6657A220" w14:textId="77777777">
        <w:trPr>
          <w:trHeight w:hRule="exact" w:val="1414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44801EFA" w14:textId="77777777" w:rsidR="00843AEE" w:rsidRPr="00FF180A" w:rsidRDefault="00843AEE" w:rsidP="00FF180A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124D5" w14:textId="77777777" w:rsidR="00843AEE" w:rsidRPr="00FF180A" w:rsidRDefault="002D1BBD" w:rsidP="00FF180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ONORS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325EA1D9" w14:textId="77777777" w:rsidR="00843AEE" w:rsidRPr="00FF180A" w:rsidRDefault="00843AEE" w:rsidP="00FF180A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73CA96" w14:textId="77777777" w:rsidR="00843AEE" w:rsidRPr="00FF180A" w:rsidRDefault="002D1BBD" w:rsidP="00FF180A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 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 of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ng: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014</w:t>
            </w:r>
          </w:p>
          <w:p w14:paraId="3C2FDBA5" w14:textId="77777777" w:rsidR="00843AEE" w:rsidRPr="00FF180A" w:rsidRDefault="002D1BBD" w:rsidP="00FF180A">
            <w:pPr>
              <w:spacing w:before="1"/>
              <w:ind w:left="507" w:right="18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ol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ass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chu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 of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ech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ogy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.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nes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sh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  <w:p w14:paraId="130A2C39" w14:textId="77777777" w:rsidR="00843AEE" w:rsidRPr="00FF180A" w:rsidRDefault="002D1BBD" w:rsidP="00FF180A">
            <w:pPr>
              <w:spacing w:before="1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can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2012,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2013,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084F5409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F3A30E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  <w:sectPr w:rsidR="00843AEE" w:rsidRPr="00FF180A">
          <w:type w:val="continuous"/>
          <w:pgSz w:w="12240" w:h="15840"/>
          <w:pgMar w:top="740" w:right="580" w:bottom="280" w:left="560" w:header="720" w:footer="720" w:gutter="0"/>
          <w:cols w:space="720"/>
        </w:sectPr>
      </w:pPr>
    </w:p>
    <w:p w14:paraId="7FC32C78" w14:textId="77777777" w:rsidR="00843AEE" w:rsidRPr="00FF180A" w:rsidRDefault="002D1BBD" w:rsidP="00FF180A">
      <w:pPr>
        <w:spacing w:before="76"/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7D8DF65E" w14:textId="77777777" w:rsidR="00843AEE" w:rsidRPr="00FF180A" w:rsidRDefault="002D1BBD" w:rsidP="00FF180A">
      <w:pPr>
        <w:spacing w:before="4"/>
        <w:ind w:left="195" w:right="-5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3211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</w:p>
    <w:p w14:paraId="4A31813D" w14:textId="77777777" w:rsidR="00843AEE" w:rsidRPr="00FF180A" w:rsidRDefault="002D1BBD" w:rsidP="00FF180A">
      <w:pPr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FF180A">
        <w:rPr>
          <w:rFonts w:asciiTheme="minorHAnsi" w:eastAsia="Arial" w:hAnsiTheme="minorHAnsi" w:cstheme="minorHAnsi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211</w:t>
      </w:r>
    </w:p>
    <w:p w14:paraId="6837DC32" w14:textId="77777777" w:rsidR="00843AEE" w:rsidRPr="00FF180A" w:rsidRDefault="002D1BBD" w:rsidP="00FF180A">
      <w:pPr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26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444</w:t>
      </w:r>
    </w:p>
    <w:p w14:paraId="42075E9A" w14:textId="77777777" w:rsidR="00843AEE" w:rsidRPr="00FF180A" w:rsidRDefault="002D1BBD" w:rsidP="00FF180A">
      <w:pPr>
        <w:spacing w:before="77"/>
        <w:ind w:left="-33" w:right="-33" w:firstLine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hyperlink r:id="rId12">
        <w:r w:rsidRPr="00FF180A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>s</w:t>
        </w:r>
        <w:r w:rsidRPr="00FF180A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o</w:t>
        </w:r>
        <w:r w:rsidRPr="00FF180A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</w:rPr>
          <w:t>f</w:t>
        </w:r>
        <w:r w:rsidRPr="00FF180A">
          <w:rPr>
            <w:rFonts w:asciiTheme="minorHAnsi" w:eastAsia="Arial" w:hAnsiTheme="minorHAnsi" w:cstheme="minorHAnsi"/>
            <w:color w:val="0562C1"/>
            <w:spacing w:val="-1"/>
            <w:w w:val="99"/>
            <w:sz w:val="22"/>
            <w:szCs w:val="22"/>
          </w:rPr>
          <w:t>i</w:t>
        </w:r>
        <w:r w:rsidRPr="00FF180A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ewa</w:t>
        </w:r>
        <w:r w:rsidRPr="00FF180A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>r</w:t>
        </w:r>
        <w:r w:rsidRPr="00FF180A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</w:rPr>
          <w:t>@</w:t>
        </w:r>
        <w:r w:rsidRPr="00FF180A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and</w:t>
        </w:r>
        <w:r w:rsidRPr="00FF180A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>r</w:t>
        </w:r>
        <w:r w:rsidRPr="00FF180A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w.</w:t>
        </w:r>
        <w:r w:rsidRPr="00FF180A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color w:val="0562C1"/>
            <w:spacing w:val="4"/>
            <w:w w:val="99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u.edu</w:t>
        </w:r>
      </w:hyperlink>
      <w:r w:rsidRPr="00FF180A">
        <w:rPr>
          <w:rFonts w:asciiTheme="minorHAnsi" w:eastAsia="Arial" w:hAnsiTheme="minorHAnsi" w:cstheme="minorHAnsi"/>
          <w:color w:val="0562C1"/>
          <w:w w:val="9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color w:val="000000"/>
          <w:sz w:val="22"/>
          <w:szCs w:val="22"/>
        </w:rPr>
        <w:t>U.</w:t>
      </w:r>
      <w:r w:rsidRPr="00FF180A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color w:val="000000"/>
          <w:spacing w:val="3"/>
          <w:w w:val="99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color w:val="000000"/>
          <w:spacing w:val="1"/>
          <w:w w:val="99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en</w:t>
      </w:r>
    </w:p>
    <w:p w14:paraId="2FC51E20" w14:textId="77777777" w:rsidR="00843AEE" w:rsidRPr="00FF180A" w:rsidRDefault="002D1BBD" w:rsidP="00FF180A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382185D8" w14:textId="77777777" w:rsidR="00843AEE" w:rsidRPr="00FF180A" w:rsidRDefault="002D1BBD" w:rsidP="00FF180A">
      <w:pPr>
        <w:spacing w:before="4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FF180A">
        <w:rPr>
          <w:rFonts w:asciiTheme="minorHAnsi" w:eastAsia="Arial" w:hAnsiTheme="minorHAnsi" w:cstheme="minorHAnsi"/>
          <w:sz w:val="22"/>
          <w:szCs w:val="22"/>
        </w:rPr>
        <w:t>9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eet</w:t>
      </w:r>
    </w:p>
    <w:p w14:paraId="79188F99" w14:textId="77777777" w:rsidR="00843AEE" w:rsidRPr="00FF180A" w:rsidRDefault="002D1BBD" w:rsidP="00FF180A">
      <w:pPr>
        <w:rPr>
          <w:rFonts w:asciiTheme="minorHAnsi" w:eastAsia="Arial" w:hAnsiTheme="minorHAnsi" w:cstheme="minorHAnsi"/>
          <w:sz w:val="22"/>
          <w:szCs w:val="22"/>
        </w:rPr>
        <w:sectPr w:rsidR="00843AEE" w:rsidRPr="00FF180A">
          <w:footerReference w:type="default" r:id="rId13"/>
          <w:pgSz w:w="12240" w:h="15840"/>
          <w:pgMar w:top="420" w:right="480" w:bottom="280" w:left="400" w:header="0" w:footer="0" w:gutter="0"/>
          <w:cols w:num="3" w:space="720" w:equalWidth="0">
            <w:col w:w="2819" w:space="1579"/>
            <w:col w:w="2537" w:space="1541"/>
            <w:col w:w="2884"/>
          </w:cols>
        </w:sectPr>
      </w:pP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F180A">
        <w:rPr>
          <w:rFonts w:asciiTheme="minorHAnsi" w:eastAsia="Arial" w:hAnsiTheme="minorHAnsi" w:cstheme="minorHAnsi"/>
          <w:sz w:val="22"/>
          <w:szCs w:val="22"/>
        </w:rPr>
        <w:t>rt,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NY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11355</w:t>
      </w:r>
    </w:p>
    <w:p w14:paraId="3E49E282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3836DDE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2"/>
        <w:gridCol w:w="8094"/>
        <w:gridCol w:w="1413"/>
      </w:tblGrid>
      <w:tr w:rsidR="00843AEE" w:rsidRPr="00FF180A" w14:paraId="7CFBE05E" w14:textId="77777777">
        <w:trPr>
          <w:trHeight w:hRule="exact" w:val="137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41AB2EA" w14:textId="77777777" w:rsidR="00843AEE" w:rsidRPr="00FF180A" w:rsidRDefault="002D1BBD" w:rsidP="00FF180A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1F4EAFF9" w14:textId="77777777" w:rsidR="00843AEE" w:rsidRPr="00FF180A" w:rsidRDefault="002D1BBD" w:rsidP="00FF180A">
            <w:pPr>
              <w:spacing w:before="91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VE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gh,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28C1ABB1" w14:textId="77777777" w:rsidR="00843AEE" w:rsidRPr="00FF180A" w:rsidRDefault="002D1BBD" w:rsidP="00FF180A">
            <w:pPr>
              <w:spacing w:before="5"/>
              <w:ind w:left="398" w:right="2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ter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FF180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puter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FF180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puter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 M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28E45CAD" w14:textId="77777777" w:rsidR="00843AEE" w:rsidRPr="00FF180A" w:rsidRDefault="002D1BBD" w:rsidP="00FF180A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3.4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/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413" w:type="dxa"/>
            <w:vMerge w:val="restart"/>
            <w:tcBorders>
              <w:top w:val="nil"/>
              <w:left w:val="nil"/>
              <w:right w:val="nil"/>
            </w:tcBorders>
          </w:tcPr>
          <w:p w14:paraId="5BC4153D" w14:textId="77777777" w:rsidR="00843AEE" w:rsidRPr="00FF180A" w:rsidRDefault="00843AEE" w:rsidP="00FF180A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6FAE70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83BA08" w14:textId="77777777" w:rsidR="00843AEE" w:rsidRPr="00FF180A" w:rsidRDefault="002D1BBD" w:rsidP="00FF180A">
            <w:pPr>
              <w:ind w:left="4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2016</w:t>
            </w:r>
          </w:p>
          <w:p w14:paraId="5F849959" w14:textId="77777777" w:rsidR="00843AEE" w:rsidRPr="00FF180A" w:rsidRDefault="002D1BBD" w:rsidP="00FF180A">
            <w:pPr>
              <w:ind w:left="4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2015</w:t>
            </w:r>
          </w:p>
        </w:tc>
      </w:tr>
      <w:tr w:rsidR="00843AEE" w:rsidRPr="00FF180A" w14:paraId="505C08E9" w14:textId="77777777">
        <w:trPr>
          <w:trHeight w:hRule="exact" w:val="119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5DB6BB5" w14:textId="77777777" w:rsidR="00843AEE" w:rsidRPr="00FF180A" w:rsidRDefault="00843AEE" w:rsidP="00FF180A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BFFECF" w14:textId="77777777" w:rsidR="00843AEE" w:rsidRPr="00FF180A" w:rsidRDefault="002D1BBD" w:rsidP="00FF180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PUTER</w:t>
            </w:r>
          </w:p>
          <w:p w14:paraId="399F0EEF" w14:textId="77777777" w:rsidR="00843AEE" w:rsidRPr="00FF180A" w:rsidRDefault="002D1BBD" w:rsidP="00FF180A">
            <w:pPr>
              <w:spacing w:before="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KILLS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260CC875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72FDFB" w14:textId="77777777" w:rsidR="00843AEE" w:rsidRPr="00FF180A" w:rsidRDefault="002D1BBD" w:rsidP="00FF180A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og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mm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ngu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FF180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C/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++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J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a,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hon,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tem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g,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og,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</w:p>
          <w:p w14:paraId="7D8658FA" w14:textId="77777777" w:rsidR="00843AEE" w:rsidRPr="00FF180A" w:rsidRDefault="002D1BBD" w:rsidP="00FF180A">
            <w:pPr>
              <w:spacing w:before="24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oft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FF180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utoC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FF180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3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2,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26106403" w14:textId="77777777" w:rsidR="00843AEE" w:rsidRPr="00FF180A" w:rsidRDefault="002D1BBD" w:rsidP="00FF180A">
            <w:pPr>
              <w:spacing w:before="3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Op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s:</w:t>
            </w:r>
            <w:r w:rsidRPr="00FF180A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ux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</w:p>
          <w:p w14:paraId="5DD97DDC" w14:textId="77777777" w:rsidR="00843AEE" w:rsidRPr="00FF180A" w:rsidRDefault="002D1BBD" w:rsidP="00FF180A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Fo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ngu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s:</w:t>
            </w:r>
            <w:r w:rsidRPr="00FF180A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e)</w:t>
            </w:r>
          </w:p>
        </w:tc>
        <w:tc>
          <w:tcPr>
            <w:tcW w:w="1413" w:type="dxa"/>
            <w:vMerge/>
            <w:tcBorders>
              <w:left w:val="nil"/>
              <w:bottom w:val="nil"/>
              <w:right w:val="nil"/>
            </w:tcBorders>
          </w:tcPr>
          <w:p w14:paraId="7BBE58A7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22DE41C9" w14:textId="77777777">
        <w:trPr>
          <w:trHeight w:hRule="exact" w:val="628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5CEB16D" w14:textId="77777777" w:rsidR="00843AEE" w:rsidRPr="00FF180A" w:rsidRDefault="00843AEE" w:rsidP="00FF180A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799A30" w14:textId="77777777" w:rsidR="00843AEE" w:rsidRPr="00FF180A" w:rsidRDefault="002D1BBD" w:rsidP="00FF180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  <w:p w14:paraId="751CD304" w14:textId="77777777" w:rsidR="00843AEE" w:rsidRPr="00FF180A" w:rsidRDefault="002D1BBD" w:rsidP="00FF180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XPERIENCE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6DD82767" w14:textId="77777777" w:rsidR="00843AEE" w:rsidRPr="00FF180A" w:rsidRDefault="00843AEE" w:rsidP="00FF180A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6C8A70" w14:textId="77777777" w:rsidR="00843AEE" w:rsidRPr="00FF180A" w:rsidRDefault="002D1BBD" w:rsidP="00FF180A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VE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-20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h,</w:t>
            </w:r>
            <w:r w:rsidRPr="00FF180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1707B372" w14:textId="77777777" w:rsidR="00843AEE" w:rsidRPr="00FF180A" w:rsidRDefault="002D1BBD" w:rsidP="00FF180A">
            <w:pPr>
              <w:spacing w:before="22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um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mer</w:t>
            </w:r>
            <w:r w:rsidRPr="00FF180A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se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FF180A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oftw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D7BDE34" w14:textId="77777777" w:rsidR="00843AEE" w:rsidRPr="00FF180A" w:rsidRDefault="00843AEE" w:rsidP="00FF180A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0836CD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2B1C02" w14:textId="77777777" w:rsidR="00843AEE" w:rsidRPr="00FF180A" w:rsidRDefault="002D1BBD" w:rsidP="00FF180A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2015</w:t>
            </w:r>
          </w:p>
        </w:tc>
      </w:tr>
      <w:tr w:rsidR="00843AEE" w:rsidRPr="00FF180A" w14:paraId="70F19B6B" w14:textId="77777777">
        <w:trPr>
          <w:trHeight w:hRule="exact" w:val="24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38E7351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4AEAC636" w14:textId="77777777" w:rsidR="00843AEE" w:rsidRPr="00FF180A" w:rsidRDefault="002D1BBD" w:rsidP="00FF180A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  <w:r w:rsidRPr="00FF180A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ous</w:t>
            </w:r>
            <w:r w:rsidRPr="00FF180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ght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.R.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one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2.0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BC2F304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4036AAA1" w14:textId="77777777">
        <w:trPr>
          <w:trHeight w:hRule="exact" w:val="24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FE45632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75CBC5F4" w14:textId="77777777" w:rsidR="00843AEE" w:rsidRPr="00FF180A" w:rsidRDefault="002D1BBD" w:rsidP="00FF180A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dete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5762358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5401FB78" w14:textId="77777777">
        <w:trPr>
          <w:trHeight w:hRule="exact" w:val="35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C3CBD28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113152C5" w14:textId="77777777" w:rsidR="00843AEE" w:rsidRPr="00FF180A" w:rsidRDefault="002D1BBD" w:rsidP="00FF180A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FF180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FF180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FF180A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C40FBA0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1913D2A7" w14:textId="77777777">
        <w:trPr>
          <w:trHeight w:hRule="exact" w:val="580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B191C55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3D60DEBE" w14:textId="77777777" w:rsidR="00843AEE" w:rsidRPr="00FF180A" w:rsidRDefault="00843AEE" w:rsidP="00FF180A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4DEE39" w14:textId="77777777" w:rsidR="00843AEE" w:rsidRPr="00FF180A" w:rsidRDefault="002D1BBD" w:rsidP="00FF180A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.C.</w:t>
            </w:r>
            <w:r w:rsidRPr="00FF180A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VA</w:t>
            </w:r>
          </w:p>
          <w:p w14:paraId="70B8DA52" w14:textId="77777777" w:rsidR="00843AEE" w:rsidRPr="00FF180A" w:rsidRDefault="002D1BBD" w:rsidP="00FF180A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Desi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E9C5EEA" w14:textId="77777777" w:rsidR="00843AEE" w:rsidRPr="00FF180A" w:rsidRDefault="00843AEE" w:rsidP="00FF180A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F24333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08CFAD" w14:textId="77777777" w:rsidR="00843AEE" w:rsidRPr="00FF180A" w:rsidRDefault="002D1BBD" w:rsidP="00FF180A">
            <w:pPr>
              <w:ind w:left="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843AEE" w:rsidRPr="00FF180A" w14:paraId="33C2A824" w14:textId="77777777">
        <w:trPr>
          <w:trHeight w:hRule="exact" w:val="246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288509FD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12DD0707" w14:textId="77777777" w:rsidR="00843AEE" w:rsidRPr="00FF180A" w:rsidRDefault="002D1BBD" w:rsidP="00FF180A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 2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toDe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uto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4636265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17679F72" w14:textId="77777777">
        <w:trPr>
          <w:trHeight w:hRule="exact" w:val="244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DB932B0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54DA59F6" w14:textId="77777777" w:rsidR="00843AEE" w:rsidRPr="00FF180A" w:rsidRDefault="002D1BBD" w:rsidP="00FF180A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FF180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FF180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32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7BA0BE8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54FD2272" w14:textId="77777777">
        <w:trPr>
          <w:trHeight w:hRule="exact" w:val="244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D5C9BEC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64D69FD3" w14:textId="77777777" w:rsidR="00843AEE" w:rsidRPr="00FF180A" w:rsidRDefault="002D1BBD" w:rsidP="00FF180A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20 pa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of ta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eof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8BE3B7E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66CD90A7" w14:textId="77777777">
        <w:trPr>
          <w:trHeight w:hRule="exact" w:val="351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E1F48CF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6138D50F" w14:textId="77777777" w:rsidR="00843AEE" w:rsidRPr="00FF180A" w:rsidRDefault="002D1BBD" w:rsidP="00FF180A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FF180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30 pa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ag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529290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75F68D0D" w14:textId="77777777">
        <w:trPr>
          <w:trHeight w:hRule="exact" w:val="581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733378C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02E6F0BF" w14:textId="77777777" w:rsidR="00843AEE" w:rsidRPr="00FF180A" w:rsidRDefault="00843AEE" w:rsidP="00FF180A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E7EAA" w14:textId="77777777" w:rsidR="00843AEE" w:rsidRPr="00FF180A" w:rsidRDefault="002D1BBD" w:rsidP="00FF180A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ICS</w:t>
            </w:r>
            <w:r w:rsidRPr="00FF180A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IN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w w:val="99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7"/>
                <w:w w:val="99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pacing w:val="-7"/>
                <w:w w:val="99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b/>
                <w:spacing w:val="-9"/>
                <w:w w:val="9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CHN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OLOG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713E3133" w14:textId="77777777" w:rsidR="00843AEE" w:rsidRPr="00FF180A" w:rsidRDefault="002D1BBD" w:rsidP="00FF180A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hn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ical</w:t>
            </w:r>
            <w:r w:rsidRPr="00FF180A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um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FF180A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FF180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9F26297" w14:textId="77777777" w:rsidR="00843AEE" w:rsidRPr="00FF180A" w:rsidRDefault="00843AEE" w:rsidP="00FF180A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BD3ECD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1F39BC" w14:textId="77777777" w:rsidR="00843AEE" w:rsidRPr="00FF180A" w:rsidRDefault="002D1BBD" w:rsidP="00FF180A">
            <w:pPr>
              <w:ind w:left="2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13</w:t>
            </w:r>
          </w:p>
        </w:tc>
      </w:tr>
      <w:tr w:rsidR="00843AEE" w:rsidRPr="00FF180A" w14:paraId="73CF3161" w14:textId="77777777">
        <w:trPr>
          <w:trHeight w:hRule="exact" w:val="24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E8E2EED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7FAAEFAB" w14:textId="77777777" w:rsidR="00843AEE" w:rsidRPr="00FF180A" w:rsidRDefault="002D1BBD" w:rsidP="00FF180A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ped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top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iz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FF180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FF180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ont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BB96E74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76011263" w14:textId="77777777">
        <w:trPr>
          <w:trHeight w:hRule="exact" w:val="263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EA63CE3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7A7ACAF8" w14:textId="77777777" w:rsidR="00843AEE" w:rsidRPr="00FF180A" w:rsidRDefault="002D1BBD" w:rsidP="00FF180A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FF180A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 p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FF180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to 3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.S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FF180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3C98BB2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2B614B" w14:textId="77777777" w:rsidR="00843AEE" w:rsidRPr="00FF180A" w:rsidRDefault="002D1BBD" w:rsidP="00FF180A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>et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>top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5404180" w14:textId="77777777" w:rsidR="00843AEE" w:rsidRPr="00FF180A" w:rsidRDefault="002D1BBD" w:rsidP="00FF180A">
      <w:pPr>
        <w:ind w:left="249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3D1DC1BD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99E3B6A" w14:textId="77777777" w:rsidR="00843AEE" w:rsidRPr="00FF180A" w:rsidRDefault="002D1BBD" w:rsidP="00FF180A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LLO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VE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FF180A">
        <w:rPr>
          <w:rFonts w:asciiTheme="minorHAnsi" w:eastAsia="Arial" w:hAnsiTheme="minorHAnsi" w:cstheme="minorHAnsi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gh,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</w:p>
    <w:p w14:paraId="065A1D7D" w14:textId="77777777" w:rsidR="00843AEE" w:rsidRPr="00FF180A" w:rsidRDefault="002D1BBD" w:rsidP="00FF180A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kil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r,</w:t>
      </w:r>
      <w:r w:rsidRPr="00FF18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put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    </w:t>
      </w:r>
      <w:r w:rsidRPr="00FF180A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gu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011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–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</w:p>
    <w:p w14:paraId="4A29FEEE" w14:textId="77777777" w:rsidR="00843AEE" w:rsidRPr="00FF180A" w:rsidRDefault="002D1BBD" w:rsidP="00FF180A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In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ted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qu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puter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</w:p>
    <w:p w14:paraId="4825C4FB" w14:textId="77777777" w:rsidR="00843AEE" w:rsidRPr="00FF180A" w:rsidRDefault="002D1BBD" w:rsidP="00FF180A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ted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tude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ts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to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ote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put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C02A6D3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CC6DE18" w14:textId="77777777" w:rsidR="00843AEE" w:rsidRPr="00FF180A" w:rsidRDefault="002D1BBD" w:rsidP="00FF180A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413A5DF1">
          <v:group id="_x0000_s1044" style="position:absolute;left:0;text-align:left;margin-left:100.85pt;margin-top:92.35pt;width:.75pt;height:666.9pt;z-index:-251661824;mso-position-horizontal-relative:page;mso-position-vertical-relative:page" coordorigin="2017,1847" coordsize="15,13338">
            <v:shape id="_x0000_s1045" style="position:absolute;left:2017;top:1847;width:15;height:13338" coordorigin="2017,1847" coordsize="15,13338" path="m2032,1847r-15,13338e" filled="f" strokecolor="gray" strokeweight="1.56pt">
              <v:path arrowok="t"/>
            </v:shape>
            <w10:wrap anchorx="page" anchory="page"/>
          </v:group>
        </w:pic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ECTS                  </w:t>
      </w:r>
      <w:r w:rsidRPr="00FF180A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ogn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tal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un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nal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tem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gn     </w:t>
      </w:r>
      <w:r w:rsidRPr="00FF180A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344318DC" w14:textId="77777777" w:rsidR="00843AEE" w:rsidRPr="00FF180A" w:rsidRDefault="002D1BBD" w:rsidP="00FF180A">
      <w:pPr>
        <w:spacing w:before="2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ented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oad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gn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thm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C67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</w:p>
    <w:p w14:paraId="0D1D771B" w14:textId="77777777" w:rsidR="00843AEE" w:rsidRPr="00FF180A" w:rsidRDefault="002D1BBD" w:rsidP="00FF180A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neg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Un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Re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um</w:t>
      </w:r>
    </w:p>
    <w:p w14:paraId="3E6F0FB7" w14:textId="77777777" w:rsidR="00843AEE" w:rsidRPr="00FF180A" w:rsidRDefault="00843AEE" w:rsidP="00FF18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5BAAF34" w14:textId="77777777" w:rsidR="00843AEE" w:rsidRPr="00FF180A" w:rsidRDefault="002D1BBD" w:rsidP="00FF180A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is,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vic</w:t>
      </w:r>
      <w:r w:rsidRPr="00FF180A">
        <w:rPr>
          <w:rFonts w:asciiTheme="minorHAnsi" w:eastAsia="Arial" w:hAnsiTheme="minorHAnsi" w:cstheme="minorHAnsi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ts               </w:t>
      </w:r>
      <w:r w:rsidRPr="00FF180A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3</w:t>
      </w:r>
    </w:p>
    <w:p w14:paraId="25E041EC" w14:textId="77777777" w:rsidR="00843AEE" w:rsidRPr="00FF180A" w:rsidRDefault="002D1BBD" w:rsidP="00FF180A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 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of hand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bs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to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ate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ts</w:t>
      </w:r>
    </w:p>
    <w:p w14:paraId="274DC105" w14:textId="77777777" w:rsidR="00843AEE" w:rsidRPr="00FF180A" w:rsidRDefault="002D1BBD" w:rsidP="00FF180A">
      <w:pPr>
        <w:tabs>
          <w:tab w:val="left" w:pos="2480"/>
        </w:tabs>
        <w:spacing w:before="16"/>
        <w:ind w:left="2499" w:right="282" w:hanging="3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ponent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ode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F180A">
        <w:rPr>
          <w:rFonts w:asciiTheme="minorHAnsi" w:eastAsia="Arial" w:hAnsiTheme="minorHAnsi" w:cstheme="minorHAnsi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nd 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CF29ED3" w14:textId="77777777" w:rsidR="00843AEE" w:rsidRPr="00FF180A" w:rsidRDefault="00843AEE" w:rsidP="00FF18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2C405D4" w14:textId="77777777" w:rsidR="00843AEE" w:rsidRPr="00FF180A" w:rsidRDefault="002D1BBD" w:rsidP="00FF180A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RSHIP              </w:t>
      </w:r>
      <w:r w:rsidRPr="00FF180A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FF180A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dent:       </w:t>
      </w:r>
      <w:r w:rsidRPr="00FF180A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15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–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F180A">
        <w:rPr>
          <w:rFonts w:asciiTheme="minorHAnsi" w:eastAsia="Arial" w:hAnsiTheme="minorHAnsi" w:cstheme="minorHAnsi"/>
          <w:sz w:val="22"/>
          <w:szCs w:val="22"/>
        </w:rPr>
        <w:t>eta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z w:val="22"/>
          <w:szCs w:val="22"/>
        </w:rPr>
        <w:t>an.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014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–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2520758D" w14:textId="77777777" w:rsidR="00843AEE" w:rsidRPr="00FF180A" w:rsidRDefault="002D1BBD" w:rsidP="00FF180A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Dean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94A6C66" w14:textId="77777777" w:rsidR="00843AEE" w:rsidRPr="00FF180A" w:rsidRDefault="002D1BBD" w:rsidP="00FF180A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ttee,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ur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to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:                                 </w:t>
      </w:r>
      <w:r w:rsidRPr="00FF180A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12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–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nt</w:t>
      </w:r>
    </w:p>
    <w:p w14:paraId="672D7E83" w14:textId="77777777" w:rsidR="00843AEE" w:rsidRPr="00FF180A" w:rsidRDefault="002D1BBD" w:rsidP="00FF180A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e/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:          </w:t>
      </w:r>
      <w:r w:rsidRPr="00FF180A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11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</w:p>
    <w:p w14:paraId="575B5249" w14:textId="77777777" w:rsidR="00843AEE" w:rsidRPr="00FF180A" w:rsidRDefault="002D1BBD" w:rsidP="00FF180A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ttee,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Con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sz w:val="22"/>
          <w:szCs w:val="22"/>
        </w:rPr>
        <w:t>ue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:                        </w:t>
      </w:r>
      <w:r w:rsidRPr="00FF180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13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–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6570AD88" w14:textId="77777777" w:rsidR="00843AEE" w:rsidRPr="00FF180A" w:rsidRDefault="002D1BBD" w:rsidP="00FF180A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cie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FF180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nu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nter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Cha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:                  </w:t>
      </w:r>
      <w:r w:rsidRPr="00FF180A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12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–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Ma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2EBE33A4" w14:textId="77777777" w:rsidR="00843AEE" w:rsidRPr="00FF180A" w:rsidRDefault="00843AEE" w:rsidP="00FF180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1CFF05F" w14:textId="77777777" w:rsidR="00843AEE" w:rsidRPr="00FF180A" w:rsidRDefault="002D1BBD" w:rsidP="00FF180A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</w:t>
      </w:r>
      <w:r w:rsidRPr="00FF180A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Dea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ge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g: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3</w:t>
      </w:r>
    </w:p>
    <w:p w14:paraId="31454587" w14:textId="77777777" w:rsidR="00843AEE" w:rsidRPr="00FF180A" w:rsidRDefault="002D1BBD" w:rsidP="00FF180A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  <w:sectPr w:rsidR="00843AEE" w:rsidRPr="00FF180A">
          <w:type w:val="continuous"/>
          <w:pgSz w:w="12240" w:h="15840"/>
          <w:pgMar w:top="740" w:right="480" w:bottom="280" w:left="400" w:header="720" w:footer="720" w:gutter="0"/>
          <w:cols w:space="720"/>
        </w:sect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p,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012</w:t>
      </w:r>
    </w:p>
    <w:p w14:paraId="49891DCA" w14:textId="77777777" w:rsidR="00843AEE" w:rsidRPr="00FF180A" w:rsidRDefault="002D1BBD" w:rsidP="00FF180A">
      <w:pPr>
        <w:spacing w:before="52"/>
        <w:ind w:left="4039" w:right="34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5"/>
          <w:sz w:val="22"/>
          <w:szCs w:val="22"/>
        </w:rPr>
        <w:lastRenderedPageBreak/>
        <w:t>M</w:t>
      </w:r>
      <w:r w:rsidRPr="00FF180A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6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URE</w:t>
      </w:r>
    </w:p>
    <w:p w14:paraId="2C48AEBE" w14:textId="77777777" w:rsidR="00843AEE" w:rsidRPr="00FF180A" w:rsidRDefault="002D1BBD" w:rsidP="00FF180A">
      <w:pPr>
        <w:spacing w:before="5"/>
        <w:ind w:left="2979" w:right="2344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FF180A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mf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a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tu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@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and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FF180A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u.e</w:t>
        </w:r>
        <w:r w:rsidRPr="00FF180A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d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u</w:t>
        </w:r>
      </w:hyperlink>
      <w:r w:rsidRPr="00FF180A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|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hyperlink r:id="rId15"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www</w:t>
        </w:r>
        <w:r w:rsidRPr="00FF180A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.</w:t>
        </w:r>
        <w:r w:rsidRPr="00FF180A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li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n</w:t>
        </w:r>
        <w:r w:rsidRPr="00FF180A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k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ed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i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n.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o</w:t>
        </w:r>
        <w:r w:rsidRPr="00FF180A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/</w:t>
        </w:r>
        <w:r w:rsidRPr="00FF180A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n/</w:t>
        </w:r>
        <w:r w:rsidRPr="00FF180A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fa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tu</w:t>
        </w:r>
        <w:r w:rsidRPr="00FF180A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FF180A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</w:hyperlink>
    </w:p>
    <w:p w14:paraId="7B647920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887B31D" w14:textId="77777777" w:rsidR="00843AEE" w:rsidRPr="00FF180A" w:rsidRDefault="002D1BBD" w:rsidP="00FF180A">
      <w:pPr>
        <w:ind w:left="1375" w:right="7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FF180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MC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FF180A">
        <w:rPr>
          <w:rFonts w:asciiTheme="minorHAnsi" w:eastAsia="Arial" w:hAnsiTheme="minorHAnsi" w:cstheme="minorHAnsi"/>
          <w:sz w:val="22"/>
          <w:szCs w:val="22"/>
        </w:rPr>
        <w:t>3,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32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bes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bu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gh,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z w:val="22"/>
          <w:szCs w:val="22"/>
        </w:rPr>
        <w:t>289</w:t>
      </w:r>
      <w:r w:rsidRPr="00FF180A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l: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FF180A">
        <w:rPr>
          <w:rFonts w:asciiTheme="minorHAnsi" w:eastAsia="Arial" w:hAnsiTheme="minorHAnsi" w:cstheme="minorHAnsi"/>
          <w:sz w:val="22"/>
          <w:szCs w:val="22"/>
        </w:rPr>
        <w:t>12)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w w:val="99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w w:val="99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w w:val="99"/>
          <w:sz w:val="22"/>
          <w:szCs w:val="22"/>
        </w:rPr>
        <w:t>44</w:t>
      </w:r>
      <w:r w:rsidRPr="00FF180A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w w:val="99"/>
          <w:sz w:val="22"/>
          <w:szCs w:val="22"/>
        </w:rPr>
        <w:t>2</w:t>
      </w:r>
    </w:p>
    <w:p w14:paraId="68EF4E5A" w14:textId="77777777" w:rsidR="00843AEE" w:rsidRPr="00FF180A" w:rsidRDefault="002D1BBD" w:rsidP="00FF180A">
      <w:pPr>
        <w:ind w:left="2982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ol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ue,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NY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00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3F9DC556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22A84AA3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441340" w14:textId="77777777" w:rsidR="00843AEE" w:rsidRPr="00FF180A" w:rsidRDefault="002D1BBD" w:rsidP="00FF180A">
      <w:pPr>
        <w:ind w:left="2279" w:right="3180" w:hanging="2049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FF180A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              </w:t>
      </w:r>
      <w:r w:rsidRPr="00FF180A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</w:t>
      </w:r>
      <w:r w:rsidRPr="00FF180A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FF180A">
        <w:rPr>
          <w:rFonts w:asciiTheme="minorHAnsi" w:eastAsia="Arial" w:hAnsiTheme="minorHAnsi" w:cstheme="minorHAnsi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gh,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 Me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ng,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018</w:t>
      </w:r>
    </w:p>
    <w:p w14:paraId="27A35565" w14:textId="77777777" w:rsidR="00843AEE" w:rsidRPr="00FF180A" w:rsidRDefault="002D1BBD" w:rsidP="00FF180A">
      <w:pPr>
        <w:ind w:left="2278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Dou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</w:p>
    <w:p w14:paraId="400FC0AF" w14:textId="77777777" w:rsidR="00843AEE" w:rsidRPr="00FF180A" w:rsidRDefault="002D1BBD" w:rsidP="00FF180A">
      <w:pPr>
        <w:ind w:left="2278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3.0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FF180A">
        <w:rPr>
          <w:rFonts w:asciiTheme="minorHAnsi" w:eastAsia="Arial" w:hAnsiTheme="minorHAnsi" w:cstheme="minorHAnsi"/>
          <w:sz w:val="22"/>
          <w:szCs w:val="22"/>
        </w:rPr>
        <w:t>4.0</w:t>
      </w:r>
    </w:p>
    <w:p w14:paraId="375FCDDF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169A4BF" w14:textId="77777777" w:rsidR="00843AEE" w:rsidRPr="00FF180A" w:rsidRDefault="002D1BBD" w:rsidP="00FF180A">
      <w:pPr>
        <w:ind w:left="2278" w:right="34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FF180A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NY 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ool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a,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z w:val="22"/>
          <w:szCs w:val="22"/>
        </w:rPr>
        <w:t>une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7CE23130" w14:textId="77777777" w:rsidR="00843AEE" w:rsidRPr="00FF180A" w:rsidRDefault="002D1BBD" w:rsidP="00FF180A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3.8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0C85FDBE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B642CE1" w14:textId="77777777" w:rsidR="00843AEE" w:rsidRPr="00FF180A" w:rsidRDefault="002D1BBD" w:rsidP="00FF180A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</w:t>
      </w:r>
      <w:r w:rsidRPr="00FF180A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FF180A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6</w:t>
      </w:r>
    </w:p>
    <w:p w14:paraId="1D1A78D3" w14:textId="77777777" w:rsidR="00843AEE" w:rsidRPr="00FF180A" w:rsidRDefault="002D1BBD" w:rsidP="00FF180A">
      <w:pPr>
        <w:tabs>
          <w:tab w:val="left" w:pos="2680"/>
        </w:tabs>
        <w:spacing w:before="25"/>
        <w:ind w:left="2672" w:right="186" w:hanging="39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ned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han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F180A">
        <w:rPr>
          <w:rFonts w:asciiTheme="minorHAnsi" w:eastAsia="Arial" w:hAnsiTheme="minorHAnsi" w:cstheme="minorHAnsi"/>
          <w:sz w:val="22"/>
          <w:szCs w:val="22"/>
        </w:rPr>
        <w:t>ane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we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ght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5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dete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ned 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e,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ht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1B99FC43" w14:textId="77777777" w:rsidR="00843AEE" w:rsidRPr="00FF180A" w:rsidRDefault="002D1BBD" w:rsidP="00FF180A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eam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eas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to ob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ept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</w:p>
    <w:p w14:paraId="7D6F665C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5B6D753" w14:textId="77777777" w:rsidR="00843AEE" w:rsidRPr="00FF180A" w:rsidRDefault="002D1BBD" w:rsidP="00FF180A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FF18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jec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426F6764" w14:textId="77777777" w:rsidR="00843AEE" w:rsidRPr="00FF180A" w:rsidRDefault="002D1BBD" w:rsidP="00FF180A">
      <w:pPr>
        <w:tabs>
          <w:tab w:val="left" w:pos="2620"/>
        </w:tabs>
        <w:spacing w:before="22"/>
        <w:ind w:left="2637" w:right="665" w:hanging="3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oda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ten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eet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e p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of 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Mou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ap</w:t>
      </w:r>
    </w:p>
    <w:p w14:paraId="46DE31CF" w14:textId="77777777" w:rsidR="00843AEE" w:rsidRPr="00FF180A" w:rsidRDefault="002D1BBD" w:rsidP="00FF180A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Rea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of the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pet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th the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eam to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our d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gn</w:t>
      </w:r>
    </w:p>
    <w:p w14:paraId="55299ACE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824AB0D" w14:textId="77777777" w:rsidR="00843AEE" w:rsidRPr="00FF180A" w:rsidRDefault="002D1BBD" w:rsidP="00FF180A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Wr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Desi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71C2DFDF" w14:textId="77777777" w:rsidR="00843AEE" w:rsidRPr="00FF180A" w:rsidRDefault="002D1BBD" w:rsidP="00FF180A">
      <w:pPr>
        <w:tabs>
          <w:tab w:val="left" w:pos="2620"/>
        </w:tabs>
        <w:spacing w:before="3"/>
        <w:ind w:left="2637" w:right="564" w:hanging="3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num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/E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gn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ons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5C135928" w14:textId="77777777" w:rsidR="00843AEE" w:rsidRPr="00FF180A" w:rsidRDefault="002D1BBD" w:rsidP="00FF180A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ned</w:t>
      </w:r>
      <w:r w:rsidRPr="00FF180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etal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wo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CNC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to 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</w:p>
    <w:p w14:paraId="6D504A24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C393586" w14:textId="77777777" w:rsidR="00843AEE" w:rsidRPr="00FF180A" w:rsidRDefault="002D1BBD" w:rsidP="00FF180A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RK                          </w:t>
      </w:r>
      <w:r w:rsidRPr="00FF180A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ice,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FF18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79C725A0" w14:textId="77777777" w:rsidR="00843AEE" w:rsidRPr="00FF180A" w:rsidRDefault="002D1BBD" w:rsidP="00FF180A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7732B932">
          <v:group id="_x0000_s1042" style="position:absolute;left:0;text-align:left;margin-left:105.4pt;margin-top:105.9pt;width:0;height:631.2pt;z-index:-251660800;mso-position-horizontal-relative:page;mso-position-vertical-relative:page" coordorigin="2108,2118" coordsize="0,12624">
            <v:shape id="_x0000_s1043" style="position:absolute;left:2108;top:2118;width:0;height:12624" coordorigin="2108,2118" coordsize="0,12624" path="m2108,2118r,12624e" filled="f" strokecolor="gray" strokeweight="1.56pt">
              <v:path arrowok="t"/>
            </v:shape>
            <w10:wrap anchorx="page" anchory="page"/>
          </v:group>
        </w:pic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CE              </w:t>
      </w:r>
      <w:r w:rsidRPr="00FF180A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Re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t,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2015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67FB640F" w14:textId="77777777" w:rsidR="00843AEE" w:rsidRPr="00FF180A" w:rsidRDefault="002D1BBD" w:rsidP="00FF180A">
      <w:pPr>
        <w:spacing w:before="1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ph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323A73E2" w14:textId="77777777" w:rsidR="00843AEE" w:rsidRPr="00FF180A" w:rsidRDefault="002D1BBD" w:rsidP="00FF180A">
      <w:pPr>
        <w:spacing w:before="1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ete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ts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ata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ead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077C762E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CCE645A" w14:textId="77777777" w:rsidR="00843AEE" w:rsidRPr="00FF180A" w:rsidRDefault="002D1BBD" w:rsidP="00FF180A">
      <w:pPr>
        <w:ind w:left="2276" w:right="3452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p                          </w:t>
      </w:r>
      <w:r w:rsidRPr="00FF180A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d,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NJ Ca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Coun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24ECBFE4" w14:textId="77777777" w:rsidR="00843AEE" w:rsidRPr="00FF180A" w:rsidRDefault="002D1BBD" w:rsidP="00FF180A">
      <w:pPr>
        <w:ind w:left="227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eated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ten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10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</w:p>
    <w:p w14:paraId="298A5696" w14:textId="77777777" w:rsidR="00843AEE" w:rsidRPr="00FF180A" w:rsidRDefault="002D1BBD" w:rsidP="00FF180A">
      <w:pPr>
        <w:ind w:left="227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Nego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tes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t-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up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ents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wee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end</w:t>
      </w:r>
    </w:p>
    <w:p w14:paraId="3B287A48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AE7E211" w14:textId="77777777" w:rsidR="00843AEE" w:rsidRPr="00FF180A" w:rsidRDefault="002D1BBD" w:rsidP="00FF180A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IP              </w:t>
      </w:r>
      <w:r w:rsidRPr="00FF180A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ican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FF180A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2015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4CD86BB5" w14:textId="77777777" w:rsidR="00843AEE" w:rsidRPr="00FF180A" w:rsidRDefault="002D1BBD" w:rsidP="00FF180A">
      <w:pPr>
        <w:spacing w:before="6"/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ont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has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po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ni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ente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25A8EE2D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C5EBA5" w14:textId="77777777" w:rsidR="00843AEE" w:rsidRPr="00FF180A" w:rsidRDefault="002D1BBD" w:rsidP="00FF180A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eas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boo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2013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2FEDF4BB" w14:textId="77777777" w:rsidR="00843AEE" w:rsidRPr="00FF180A" w:rsidRDefault="002D1BBD" w:rsidP="00FF180A">
      <w:pPr>
        <w:spacing w:before="3"/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Man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nan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ud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et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of $5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z w:val="22"/>
          <w:szCs w:val="22"/>
        </w:rPr>
        <w:t>000</w:t>
      </w:r>
    </w:p>
    <w:p w14:paraId="56D270F7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2449510" w14:textId="77777777" w:rsidR="00843AEE" w:rsidRPr="00FF180A" w:rsidRDefault="002D1BBD" w:rsidP="00FF180A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 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oft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FF180A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e,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wo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eo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ode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In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ntor</w:t>
      </w:r>
    </w:p>
    <w:p w14:paraId="7C175EC6" w14:textId="77777777" w:rsidR="00843AEE" w:rsidRPr="00FF180A" w:rsidRDefault="002D1BBD" w:rsidP="00FF180A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es:</w:t>
      </w:r>
      <w:r w:rsidRPr="00FF180A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FF180A">
        <w:rPr>
          <w:rFonts w:asciiTheme="minorHAnsi" w:eastAsia="Arial" w:hAnsiTheme="minorHAnsi" w:cstheme="minorHAnsi"/>
          <w:sz w:val="22"/>
          <w:szCs w:val="22"/>
        </w:rPr>
        <w:t>w</w:t>
      </w:r>
    </w:p>
    <w:p w14:paraId="279BDB93" w14:textId="77777777" w:rsidR="00843AEE" w:rsidRPr="00FF180A" w:rsidRDefault="002D1BBD" w:rsidP="00FF180A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ngu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FF180A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FF180A">
        <w:rPr>
          <w:rFonts w:asciiTheme="minorHAnsi" w:eastAsia="Arial" w:hAnsiTheme="minorHAnsi" w:cstheme="minorHAnsi"/>
          <w:sz w:val="22"/>
          <w:szCs w:val="22"/>
        </w:rPr>
        <w:t>h;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</w:p>
    <w:p w14:paraId="214363CE" w14:textId="77777777" w:rsidR="00843AEE" w:rsidRPr="00FF180A" w:rsidRDefault="00843AEE" w:rsidP="00FF180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158A1AA" w14:textId="77777777" w:rsidR="00843AEE" w:rsidRPr="00FF180A" w:rsidRDefault="002D1BBD" w:rsidP="00FF180A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</w:t>
      </w:r>
      <w:r w:rsidRPr="00FF180A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ha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ega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F180A">
        <w:rPr>
          <w:rFonts w:asciiTheme="minorHAnsi" w:eastAsia="Arial" w:hAnsiTheme="minorHAnsi" w:cstheme="minorHAnsi"/>
          <w:sz w:val="22"/>
          <w:szCs w:val="22"/>
        </w:rPr>
        <w:t>ate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03EC9B4" w14:textId="77777777" w:rsidR="00843AEE" w:rsidRPr="00FF180A" w:rsidRDefault="002D1BBD" w:rsidP="00FF180A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lastRenderedPageBreak/>
        <w:t>Int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tb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nt</w:t>
      </w:r>
    </w:p>
    <w:p w14:paraId="73CCDB26" w14:textId="77777777" w:rsidR="00843AEE" w:rsidRPr="00FF180A" w:rsidRDefault="002D1BBD" w:rsidP="00FF180A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of Me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15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</w:p>
    <w:p w14:paraId="15003C11" w14:textId="77777777" w:rsidR="00843AEE" w:rsidRPr="00FF180A" w:rsidRDefault="002D1BBD" w:rsidP="00FF180A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4</w:t>
      </w:r>
    </w:p>
    <w:p w14:paraId="450D0402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5FA489" w14:textId="77777777" w:rsidR="00843AEE" w:rsidRPr="00FF180A" w:rsidRDefault="002D1BBD" w:rsidP="00FF180A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     </w:t>
      </w:r>
      <w:r w:rsidRPr="00FF180A">
        <w:rPr>
          <w:rFonts w:asciiTheme="minorHAnsi" w:eastAsia="Arial" w:hAnsiTheme="minorHAnsi" w:cstheme="minorHAnsi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nee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3.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FF180A">
        <w:rPr>
          <w:rFonts w:asciiTheme="minorHAnsi" w:eastAsia="Arial" w:hAnsiTheme="minorHAnsi" w:cstheme="minorHAnsi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3337CD26" w14:textId="77777777" w:rsidR="00843AEE" w:rsidRPr="00FF180A" w:rsidRDefault="002D1BBD" w:rsidP="00FF180A">
      <w:pPr>
        <w:spacing w:before="3"/>
        <w:ind w:left="2275"/>
        <w:rPr>
          <w:rFonts w:asciiTheme="minorHAnsi" w:eastAsia="Arial" w:hAnsiTheme="minorHAnsi" w:cstheme="minorHAnsi"/>
          <w:sz w:val="22"/>
          <w:szCs w:val="22"/>
        </w:rPr>
        <w:sectPr w:rsidR="00843AEE" w:rsidRPr="00FF180A">
          <w:footerReference w:type="default" r:id="rId16"/>
          <w:pgSz w:w="12240" w:h="15840"/>
          <w:pgMar w:top="440" w:right="1140" w:bottom="280" w:left="440" w:header="0" w:footer="682" w:gutter="0"/>
          <w:pgNumType w:start="8"/>
          <w:cols w:space="720"/>
        </w:sectPr>
      </w:pPr>
      <w:r w:rsidRPr="00FF180A">
        <w:rPr>
          <w:rFonts w:asciiTheme="minorHAnsi" w:eastAsia="Arial" w:hAnsiTheme="minorHAnsi" w:cstheme="minorHAnsi"/>
          <w:sz w:val="22"/>
          <w:szCs w:val="22"/>
        </w:rPr>
        <w:t>Nat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nor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7EC5F92D" w14:textId="77777777" w:rsidR="00843AEE" w:rsidRPr="00FF180A" w:rsidRDefault="002D1BBD" w:rsidP="00FF180A">
      <w:pPr>
        <w:spacing w:before="31"/>
        <w:ind w:left="75" w:right="875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M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ANN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w w:val="99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w w:val="99"/>
          <w:sz w:val="22"/>
          <w:szCs w:val="22"/>
        </w:rPr>
        <w:t>TURE</w:t>
      </w:r>
    </w:p>
    <w:p w14:paraId="0BF53367" w14:textId="77777777" w:rsidR="00843AEE" w:rsidRPr="00FF180A" w:rsidRDefault="002D1BBD" w:rsidP="00FF180A">
      <w:pPr>
        <w:spacing w:before="4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6FF79A6A">
          <v:group id="_x0000_s1040" style="position:absolute;left:0;text-align:left;margin-left:27.05pt;margin-top:18.15pt;width:539.25pt;height:0;z-index:-251659776;mso-position-horizontal-relative:page" coordorigin="541,363" coordsize="10785,0">
            <v:shape id="_x0000_s1041" style="position:absolute;left:541;top:363;width:10785;height:0" coordorigin="541,363" coordsize="10785,0" path="m541,363r10785,e" filled="f" strokeweight="2.28pt">
              <v:path arrowok="t"/>
            </v:shape>
            <w10:wrap anchorx="page"/>
          </v:group>
        </w:pic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4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Calibri" w:hAnsiTheme="minorHAnsi" w:cstheme="minorHAnsi"/>
          <w:sz w:val="22"/>
          <w:szCs w:val="22"/>
        </w:rPr>
        <w:t>2.111</w:t>
      </w:r>
      <w:r w:rsidRPr="00FF180A">
        <w:rPr>
          <w:rFonts w:asciiTheme="minorHAnsi" w:eastAsia="Calibri" w:hAnsiTheme="minorHAnsi" w:cstheme="minorHAnsi"/>
          <w:spacing w:val="3"/>
          <w:sz w:val="22"/>
          <w:szCs w:val="22"/>
        </w:rPr>
        <w:t>.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2222 </w:t>
      </w:r>
      <w:r w:rsidRPr="00FF180A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hyperlink r:id="rId17"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FF180A">
          <w:rPr>
            <w:rFonts w:asciiTheme="minorHAnsi" w:eastAsia="Calibri" w:hAnsiTheme="minorHAnsi" w:cstheme="minorHAnsi"/>
            <w:spacing w:val="2"/>
            <w:sz w:val="22"/>
            <w:szCs w:val="22"/>
          </w:rPr>
          <w:t>f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a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ct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and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FF180A">
          <w:rPr>
            <w:rFonts w:asciiTheme="minorHAnsi" w:eastAsia="Calibri" w:hAnsiTheme="minorHAnsi" w:cstheme="minorHAnsi"/>
            <w:spacing w:val="2"/>
            <w:sz w:val="22"/>
            <w:szCs w:val="22"/>
          </w:rPr>
          <w:t>w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FF180A">
          <w:rPr>
            <w:rFonts w:asciiTheme="minorHAnsi" w:eastAsia="Calibri" w:hAnsiTheme="minorHAnsi" w:cstheme="minorHAnsi"/>
            <w:spacing w:val="3"/>
            <w:sz w:val="22"/>
            <w:szCs w:val="22"/>
          </w:rPr>
          <w:t>.</w:t>
        </w:r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 xml:space="preserve">u             </w:t>
        </w:r>
        <w:r w:rsidRPr="00FF180A">
          <w:rPr>
            <w:rFonts w:asciiTheme="minorHAnsi" w:eastAsia="Calibri" w:hAnsiTheme="minorHAnsi" w:cstheme="minorHAnsi"/>
            <w:spacing w:val="10"/>
            <w:sz w:val="22"/>
            <w:szCs w:val="22"/>
          </w:rPr>
          <w:t xml:space="preserve"> </w:t>
        </w:r>
        <w:r w:rsidRPr="00FF180A">
          <w:rPr>
            <w:rFonts w:asciiTheme="minorHAnsi" w:eastAsia="Calibri" w:hAnsiTheme="minorHAnsi" w:cstheme="minorHAnsi"/>
            <w:b/>
            <w:sz w:val="22"/>
            <w:szCs w:val="22"/>
          </w:rPr>
          <w:t>L</w:t>
        </w:r>
      </w:hyperlink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ed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hyperlink r:id="rId18"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www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.li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FF180A">
          <w:rPr>
            <w:rFonts w:asciiTheme="minorHAnsi" w:eastAsia="Calibri" w:hAnsiTheme="minorHAnsi" w:cstheme="minorHAnsi"/>
            <w:spacing w:val="3"/>
            <w:sz w:val="22"/>
            <w:szCs w:val="22"/>
          </w:rPr>
          <w:t>k</w:t>
        </w:r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/i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/</w:t>
        </w:r>
        <w:r w:rsidRPr="00FF180A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FF180A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a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ct</w:t>
        </w:r>
        <w:r w:rsidRPr="00FF180A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FF180A">
          <w:rPr>
            <w:rFonts w:asciiTheme="minorHAnsi" w:eastAsia="Calibri" w:hAnsiTheme="minorHAnsi" w:cstheme="minorHAnsi"/>
            <w:sz w:val="22"/>
            <w:szCs w:val="22"/>
          </w:rPr>
          <w:t>re</w:t>
        </w:r>
      </w:hyperlink>
    </w:p>
    <w:p w14:paraId="58C1BA3A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1B122BAC" w14:textId="77777777" w:rsidR="00843AEE" w:rsidRPr="00FF180A" w:rsidRDefault="00843AEE" w:rsidP="00FF180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3222ED7" w14:textId="77777777" w:rsidR="00843AEE" w:rsidRPr="00FF180A" w:rsidRDefault="002D1BBD" w:rsidP="00FF180A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16BC146" w14:textId="77777777" w:rsidR="00843AEE" w:rsidRPr="00FF180A" w:rsidRDefault="002D1BBD" w:rsidP="00FF180A">
      <w:pPr>
        <w:ind w:left="479" w:right="61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b/>
          <w:spacing w:val="4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A Bachel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cien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ch</w:t>
      </w:r>
      <w:r w:rsidRPr="00FF180A">
        <w:rPr>
          <w:rFonts w:asciiTheme="minorHAnsi" w:eastAsia="Calibri" w:hAnsiTheme="minorHAnsi" w:cstheme="minorHAnsi"/>
          <w:sz w:val="22"/>
          <w:szCs w:val="22"/>
        </w:rPr>
        <w:t>ani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al En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ine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ing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ay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4DE28C18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oub</w:t>
      </w:r>
      <w:r w:rsidRPr="00FF180A">
        <w:rPr>
          <w:rFonts w:asciiTheme="minorHAnsi" w:eastAsia="Calibri" w:hAnsiTheme="minorHAnsi" w:cstheme="minorHAnsi"/>
          <w:sz w:val="22"/>
          <w:szCs w:val="22"/>
        </w:rPr>
        <w:t>le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aj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in Bi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al</w:t>
      </w:r>
      <w:r w:rsidRPr="00FF180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En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ine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sz w:val="22"/>
          <w:szCs w:val="22"/>
        </w:rPr>
        <w:t>ing</w:t>
      </w:r>
    </w:p>
    <w:p w14:paraId="072563B1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A: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z w:val="22"/>
          <w:szCs w:val="22"/>
        </w:rPr>
        <w:t>/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FF180A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406E3127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E607351" w14:textId="77777777" w:rsidR="00843AEE" w:rsidRPr="00FF180A" w:rsidRDefault="002D1BBD" w:rsidP="00FF180A">
      <w:pPr>
        <w:ind w:left="29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534D593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&amp; G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anu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tur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pan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neerin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Li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H                                                    </w:t>
      </w:r>
      <w:r w:rsidRPr="00FF180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Summ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F180A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46F23880" w14:textId="77777777" w:rsidR="00843AEE" w:rsidRPr="00FF180A" w:rsidRDefault="002D1BBD" w:rsidP="00FF180A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ndu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 line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ials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ine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plant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capabili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ade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nda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56E6702" w14:textId="77777777" w:rsidR="00843AEE" w:rsidRPr="00FF180A" w:rsidRDefault="002D1BBD" w:rsidP="00FF180A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FF180A">
        <w:rPr>
          <w:rFonts w:asciiTheme="minorHAnsi" w:eastAsia="Calibri" w:hAnsiTheme="minorHAnsi" w:cstheme="minorHAnsi"/>
          <w:sz w:val="22"/>
          <w:szCs w:val="22"/>
        </w:rPr>
        <w:t>ed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 daily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nt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ana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ing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ap in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z w:val="22"/>
          <w:szCs w:val="22"/>
        </w:rPr>
        <w:t>du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kly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cu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ula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7728FC5" w14:textId="77777777" w:rsidR="00843AEE" w:rsidRPr="00FF180A" w:rsidRDefault="002D1BBD" w:rsidP="00FF180A">
      <w:pPr>
        <w:spacing w:before="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comp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3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we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ks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ad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sch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1023C73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DD5F758" w14:textId="77777777" w:rsidR="00843AEE" w:rsidRPr="00FF180A" w:rsidRDefault="002D1BBD" w:rsidP="00FF180A">
      <w:pPr>
        <w:ind w:left="256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47ED690" w14:textId="77777777" w:rsidR="00843AEE" w:rsidRPr="00FF180A" w:rsidRDefault="002D1BBD" w:rsidP="00FF180A">
      <w:pPr>
        <w:spacing w:before="10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ump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16</w:t>
      </w:r>
    </w:p>
    <w:p w14:paraId="40FA4C39" w14:textId="77777777" w:rsidR="00843AEE" w:rsidRPr="00FF180A" w:rsidRDefault="002D1BBD" w:rsidP="00FF180A">
      <w:pPr>
        <w:tabs>
          <w:tab w:val="left" w:pos="820"/>
        </w:tabs>
        <w:spacing w:before="17"/>
        <w:ind w:left="839" w:right="202" w:hanging="3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ped and built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ui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ca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wi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 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uum pu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hat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xc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o 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pa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king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F180A">
        <w:rPr>
          <w:rFonts w:asciiTheme="minorHAnsi" w:eastAsia="Calibri" w:hAnsiTheme="minorHAnsi" w:cstheme="minorHAnsi"/>
          <w:sz w:val="22"/>
          <w:szCs w:val="22"/>
        </w:rPr>
        <w:t>apa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up 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z w:val="22"/>
          <w:szCs w:val="22"/>
        </w:rPr>
        <w:t>%, all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wi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son</w:t>
      </w:r>
      <w:r w:rsidRPr="00FF180A">
        <w:rPr>
          <w:rFonts w:asciiTheme="minorHAnsi" w:eastAsia="Calibri" w:hAnsiTheme="minorHAnsi" w:cstheme="minorHAnsi"/>
          <w:sz w:val="22"/>
          <w:szCs w:val="22"/>
        </w:rPr>
        <w:t>al 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5D4AEE90" w14:textId="77777777" w:rsidR="00843AEE" w:rsidRPr="00FF180A" w:rsidRDefault="00843AEE" w:rsidP="00FF18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EAEEB92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FF180A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hipp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15</w:t>
      </w:r>
    </w:p>
    <w:p w14:paraId="3790110A" w14:textId="77777777" w:rsidR="00843AEE" w:rsidRPr="00FF180A" w:rsidRDefault="002D1BBD" w:rsidP="00FF180A">
      <w:pPr>
        <w:spacing w:before="17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 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d 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 wi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>EA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cont</w:t>
      </w:r>
      <w:r w:rsidRPr="00FF180A">
        <w:rPr>
          <w:rFonts w:asciiTheme="minorHAnsi" w:eastAsia="Calibri" w:hAnsiTheme="minorHAnsi" w:cstheme="minorHAnsi"/>
          <w:sz w:val="22"/>
          <w:szCs w:val="22"/>
        </w:rPr>
        <w:t>ai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F180A">
        <w:rPr>
          <w:rFonts w:asciiTheme="minorHAnsi" w:eastAsia="Calibri" w:hAnsiTheme="minorHAnsi" w:cstheme="minorHAnsi"/>
          <w:sz w:val="22"/>
          <w:szCs w:val="22"/>
        </w:rPr>
        <w:t>an b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ing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 bi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FF180A">
        <w:rPr>
          <w:rFonts w:asciiTheme="minorHAnsi" w:eastAsia="Calibri" w:hAnsiTheme="minorHAnsi" w:cstheme="minorHAnsi"/>
          <w:sz w:val="22"/>
          <w:szCs w:val="22"/>
        </w:rPr>
        <w:t>pe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n c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ainer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FF180A">
        <w:rPr>
          <w:rFonts w:asciiTheme="minorHAnsi" w:eastAsia="Calibri" w:hAnsiTheme="minorHAnsi" w:cstheme="minorHAnsi"/>
          <w:sz w:val="22"/>
          <w:szCs w:val="22"/>
        </w:rPr>
        <w:t>°C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wi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hin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F180A">
        <w:rPr>
          <w:rFonts w:asciiTheme="minorHAnsi" w:eastAsia="Calibri" w:hAnsiTheme="minorHAnsi" w:cstheme="minorHAnsi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CEA6DAC" w14:textId="77777777" w:rsidR="00843AEE" w:rsidRPr="00FF180A" w:rsidRDefault="002D1BBD" w:rsidP="00FF180A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suc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unct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al in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60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°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87E2C70" w14:textId="77777777" w:rsidR="00843AEE" w:rsidRPr="00FF180A" w:rsidRDefault="00843AEE" w:rsidP="00FF180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B7B8D11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 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F180A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2DDFB0D9" w14:textId="77777777" w:rsidR="00843AEE" w:rsidRPr="00FF180A" w:rsidRDefault="002D1BBD" w:rsidP="00FF180A">
      <w:pPr>
        <w:tabs>
          <w:tab w:val="left" w:pos="820"/>
        </w:tabs>
        <w:spacing w:before="14"/>
        <w:ind w:left="840" w:right="171" w:hanging="36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FF180A">
        <w:rPr>
          <w:rFonts w:asciiTheme="minorHAnsi" w:eastAsia="Calibri" w:hAnsiTheme="minorHAnsi" w:cstheme="minorHAnsi"/>
          <w:sz w:val="22"/>
          <w:szCs w:val="22"/>
        </w:rPr>
        <w:t>le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obot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z w:val="22"/>
          <w:szCs w:val="22"/>
        </w:rPr>
        <w:t>at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sm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moto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o h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a </w:t>
      </w:r>
      <w:r w:rsidRPr="00FF180A">
        <w:rPr>
          <w:rFonts w:asciiTheme="minorHAnsi" w:eastAsia="Calibri" w:hAnsiTheme="minorHAnsi" w:cstheme="minorHAnsi"/>
          <w:sz w:val="22"/>
          <w:szCs w:val="22"/>
        </w:rPr>
        <w:t>billiards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ball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wi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9904F58" w14:textId="77777777" w:rsidR="00843AEE" w:rsidRPr="00FF180A" w:rsidRDefault="002D1BBD" w:rsidP="00FF180A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onst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 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FF180A">
        <w:rPr>
          <w:rFonts w:asciiTheme="minorHAnsi" w:eastAsia="Calibri" w:hAnsiTheme="minorHAnsi" w:cstheme="minorHAnsi"/>
          <w:sz w:val="22"/>
          <w:szCs w:val="22"/>
        </w:rPr>
        <w:t>li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ks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mu</w:t>
      </w:r>
      <w:r w:rsidRPr="00FF180A">
        <w:rPr>
          <w:rFonts w:asciiTheme="minorHAnsi" w:eastAsia="Calibri" w:hAnsiTheme="minorHAnsi" w:cstheme="minorHAnsi"/>
          <w:sz w:val="22"/>
          <w:szCs w:val="22"/>
        </w:rPr>
        <w:t>la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3040CCFE" w14:textId="77777777" w:rsidR="00843AEE" w:rsidRPr="00FF180A" w:rsidRDefault="00843AEE" w:rsidP="00FF180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1050703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rona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’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 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F180A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78EAD6A7" w14:textId="77777777" w:rsidR="00843AEE" w:rsidRPr="00FF180A" w:rsidRDefault="002D1BBD" w:rsidP="00FF180A">
      <w:pPr>
        <w:spacing w:before="17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 a 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at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ack wi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suppo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ain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sust</w:t>
      </w:r>
      <w:r w:rsidRPr="00FF180A">
        <w:rPr>
          <w:rFonts w:asciiTheme="minorHAnsi" w:eastAsia="Calibri" w:hAnsiTheme="minorHAnsi" w:cstheme="minorHAnsi"/>
          <w:sz w:val="22"/>
          <w:szCs w:val="22"/>
        </w:rPr>
        <w:t>ain a 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ad in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439B954" w14:textId="77777777" w:rsidR="00843AEE" w:rsidRPr="00FF180A" w:rsidRDefault="002D1BBD" w:rsidP="00FF180A">
      <w:pPr>
        <w:spacing w:before="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hat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uld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rr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F180A">
        <w:rPr>
          <w:rFonts w:asciiTheme="minorHAnsi" w:eastAsia="Calibri" w:hAnsiTheme="minorHAnsi" w:cstheme="minorHAnsi"/>
          <w:sz w:val="22"/>
          <w:szCs w:val="22"/>
        </w:rPr>
        <w:t>he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qui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 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ad wi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 an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ylic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hat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hs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le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han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F180A">
        <w:rPr>
          <w:rFonts w:asciiTheme="minorHAnsi" w:eastAsia="Calibri" w:hAnsiTheme="minorHAnsi" w:cstheme="minorHAnsi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FF180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587C4AD" w14:textId="77777777" w:rsidR="00843AEE" w:rsidRPr="00FF180A" w:rsidRDefault="002D1BBD" w:rsidP="00FF180A">
      <w:pPr>
        <w:spacing w:before="96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d M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Bu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rper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Pi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app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Fra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</w:t>
      </w:r>
      <w:r w:rsidRPr="00FF180A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FF180A">
        <w:rPr>
          <w:rFonts w:asciiTheme="minorHAnsi" w:eastAsia="Calibri" w:hAnsiTheme="minorHAnsi" w:cstheme="minorHAnsi"/>
          <w:sz w:val="22"/>
          <w:szCs w:val="22"/>
        </w:rPr>
        <w:t>-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490EFAD" w14:textId="77777777" w:rsidR="00843AEE" w:rsidRPr="00FF180A" w:rsidRDefault="002D1BBD" w:rsidP="00FF180A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ustom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ze</w:t>
      </w:r>
      <w:r w:rsidRPr="00FF180A">
        <w:rPr>
          <w:rFonts w:asciiTheme="minorHAnsi" w:eastAsia="Calibri" w:hAnsiTheme="minorHAnsi" w:cstheme="minorHAnsi"/>
          <w:sz w:val="22"/>
          <w:szCs w:val="22"/>
        </w:rPr>
        <w:t>d 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FF180A">
        <w:rPr>
          <w:rFonts w:asciiTheme="minorHAnsi" w:eastAsia="Calibri" w:hAnsiTheme="minorHAnsi" w:cstheme="minorHAnsi"/>
          <w:sz w:val="22"/>
          <w:szCs w:val="22"/>
        </w:rPr>
        <w:t>ilt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ut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com</w:t>
      </w:r>
      <w:r w:rsidRPr="00FF180A">
        <w:rPr>
          <w:rFonts w:asciiTheme="minorHAnsi" w:eastAsia="Calibri" w:hAnsiTheme="minorHAnsi" w:cstheme="minorHAnsi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sz w:val="22"/>
          <w:szCs w:val="22"/>
        </w:rPr>
        <w:t>ial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annual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z w:val="22"/>
          <w:szCs w:val="22"/>
        </w:rPr>
        <w:t>ni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ing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com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74776A0" w14:textId="77777777" w:rsidR="00843AEE" w:rsidRPr="00FF180A" w:rsidRDefault="002D1BBD" w:rsidP="00FF180A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z w:val="22"/>
          <w:szCs w:val="22"/>
        </w:rPr>
        <w:t>an 5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cond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wi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B9E8323" w14:textId="77777777" w:rsidR="00843AEE" w:rsidRPr="00FF180A" w:rsidRDefault="002D1BBD" w:rsidP="00FF180A">
      <w:pPr>
        <w:spacing w:before="96"/>
        <w:ind w:left="29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CO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tbl>
      <w:tblPr>
        <w:tblW w:w="0" w:type="auto"/>
        <w:tblInd w:w="4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9"/>
        <w:gridCol w:w="4526"/>
        <w:gridCol w:w="2240"/>
      </w:tblGrid>
      <w:tr w:rsidR="00843AEE" w:rsidRPr="00FF180A" w14:paraId="4A302CBA" w14:textId="77777777">
        <w:trPr>
          <w:trHeight w:hRule="exact" w:val="27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7B19933A" w14:textId="77777777" w:rsidR="00843AEE" w:rsidRPr="00FF180A" w:rsidRDefault="002D1BBD" w:rsidP="00FF180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fa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ctu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Sc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14:paraId="1F321D25" w14:textId="77777777" w:rsidR="00843AEE" w:rsidRPr="00FF180A" w:rsidRDefault="002D1BBD" w:rsidP="00FF180A">
            <w:pPr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hani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x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pe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094DEB2" w14:textId="77777777" w:rsidR="00843AEE" w:rsidRPr="00FF180A" w:rsidRDefault="002D1BBD" w:rsidP="00FF180A">
            <w:pPr>
              <w:ind w:left="3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Fu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l C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ll 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FF180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843AEE" w:rsidRPr="00FF180A" w14:paraId="10131120" w14:textId="77777777">
        <w:trPr>
          <w:trHeight w:hRule="exact" w:val="33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3530C226" w14:textId="77777777" w:rsidR="00843AEE" w:rsidRPr="00FF180A" w:rsidRDefault="002D1BBD" w:rsidP="00FF180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lular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M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hani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14:paraId="2A94F8D5" w14:textId="77777777" w:rsidR="00843AEE" w:rsidRPr="00FF180A" w:rsidRDefault="002D1BBD" w:rsidP="00FF180A">
            <w:pPr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St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st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 Q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ont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301AD2BB" w14:textId="77777777" w:rsidR="00843AEE" w:rsidRPr="00FF180A" w:rsidRDefault="002D1BBD" w:rsidP="00FF180A">
            <w:pPr>
              <w:ind w:left="3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FF180A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F180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ph</w:t>
            </w:r>
            <w:r w:rsidRPr="00FF180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F180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cs</w:t>
            </w:r>
          </w:p>
        </w:tc>
      </w:tr>
    </w:tbl>
    <w:p w14:paraId="4684AD26" w14:textId="77777777" w:rsidR="00843AEE" w:rsidRPr="00FF180A" w:rsidRDefault="002D1BBD" w:rsidP="00FF180A">
      <w:pPr>
        <w:spacing w:before="46"/>
        <w:ind w:left="278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6AF3714E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u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neer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et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FF180A">
        <w:rPr>
          <w:rFonts w:asciiTheme="minorHAnsi" w:eastAsia="Calibri" w:hAnsiTheme="minorHAnsi" w:cstheme="minorHAnsi"/>
          <w:sz w:val="22"/>
          <w:szCs w:val="22"/>
        </w:rPr>
        <w:t>-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nt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>all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013</w:t>
      </w:r>
      <w:r w:rsidRPr="00FF180A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84EA9C3" w14:textId="77777777" w:rsidR="00843AEE" w:rsidRPr="00FF180A" w:rsidRDefault="002D1BBD" w:rsidP="00FF180A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lan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h and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FF180A">
        <w:rPr>
          <w:rFonts w:asciiTheme="minorHAnsi" w:eastAsia="Calibri" w:hAnsiTheme="minorHAnsi" w:cstheme="minorHAnsi"/>
          <w:sz w:val="22"/>
          <w:szCs w:val="22"/>
        </w:rPr>
        <w:t>du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FF180A">
        <w:rPr>
          <w:rFonts w:asciiTheme="minorHAnsi" w:eastAsia="Calibri" w:hAnsiTheme="minorHAnsi" w:cstheme="minorHAnsi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sbu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h a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mpo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ce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1CD34B06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0F1ECF5" w14:textId="77777777" w:rsidR="00843AEE" w:rsidRPr="00FF180A" w:rsidRDefault="002D1BBD" w:rsidP="00FF180A">
      <w:pPr>
        <w:ind w:left="278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ADDI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L E</w:t>
      </w:r>
      <w:r w:rsidRPr="00FF180A">
        <w:rPr>
          <w:rFonts w:asciiTheme="minorHAnsi" w:eastAsia="Calibri" w:hAnsiTheme="minorHAnsi" w:cstheme="minorHAnsi"/>
          <w:b/>
          <w:spacing w:val="-4"/>
          <w:sz w:val="22"/>
          <w:szCs w:val="22"/>
        </w:rPr>
        <w:t>X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C1C73A9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sk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endant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FF180A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>all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FF180A">
        <w:rPr>
          <w:rFonts w:asciiTheme="minorHAnsi" w:eastAsia="Calibri" w:hAnsiTheme="minorHAnsi" w:cstheme="minorHAnsi"/>
          <w:sz w:val="22"/>
          <w:szCs w:val="22"/>
        </w:rPr>
        <w:t>-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14</w:t>
      </w:r>
    </w:p>
    <w:p w14:paraId="3A8DC93A" w14:textId="77777777" w:rsidR="00843AEE" w:rsidRPr="00FF180A" w:rsidRDefault="002D1BBD" w:rsidP="00FF180A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nts</w:t>
      </w:r>
      <w:r w:rsidRPr="00FF180A">
        <w:rPr>
          <w:rFonts w:asciiTheme="minorHAnsi" w:eastAsia="Calibri" w:hAnsiTheme="minorHAnsi" w:cstheme="minorHAnsi"/>
          <w:sz w:val="22"/>
          <w:szCs w:val="22"/>
        </w:rPr>
        <w:t>’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FF180A">
        <w:rPr>
          <w:rFonts w:asciiTheme="minorHAnsi" w:eastAsia="Calibri" w:hAnsiTheme="minorHAnsi" w:cstheme="minorHAnsi"/>
          <w:sz w:val="22"/>
          <w:szCs w:val="22"/>
        </w:rPr>
        <w:t>ific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nsu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ce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C6D7DB3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F7C2EBE" w14:textId="77777777" w:rsidR="00843AEE" w:rsidRPr="00FF180A" w:rsidRDefault="002D1BBD" w:rsidP="00FF180A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LS</w:t>
      </w:r>
    </w:p>
    <w:p w14:paraId="1A1A0C76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tw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oso</w:t>
      </w:r>
      <w:r w:rsidRPr="00FF180A">
        <w:rPr>
          <w:rFonts w:asciiTheme="minorHAnsi" w:eastAsia="Calibri" w:hAnsiTheme="minorHAnsi" w:cstheme="minorHAnsi"/>
          <w:sz w:val="22"/>
          <w:szCs w:val="22"/>
        </w:rPr>
        <w:t>ft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FF180A">
        <w:rPr>
          <w:rFonts w:asciiTheme="minorHAnsi" w:eastAsia="Calibri" w:hAnsiTheme="minorHAnsi" w:cstheme="minorHAnsi"/>
          <w:sz w:val="22"/>
          <w:szCs w:val="22"/>
        </w:rPr>
        <w:t>ffic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ATL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B,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FF180A">
        <w:rPr>
          <w:rFonts w:asciiTheme="minorHAnsi" w:eastAsia="Calibri" w:hAnsiTheme="minorHAnsi" w:cstheme="minorHAnsi"/>
          <w:sz w:val="22"/>
          <w:szCs w:val="22"/>
        </w:rPr>
        <w:t>li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z w:val="22"/>
          <w:szCs w:val="22"/>
        </w:rPr>
        <w:t>w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F180A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/E,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utod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k 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nto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ADA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45CD1BF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z w:val="22"/>
          <w:szCs w:val="22"/>
        </w:rPr>
        <w:lastRenderedPageBreak/>
        <w:t>M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>ill, La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he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ill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F180A">
        <w:rPr>
          <w:rFonts w:asciiTheme="minorHAnsi" w:eastAsia="Calibri" w:hAnsiTheme="minorHAnsi" w:cstheme="minorHAnsi"/>
          <w:sz w:val="22"/>
          <w:szCs w:val="22"/>
        </w:rPr>
        <w:t>,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Band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z w:val="22"/>
          <w:szCs w:val="22"/>
        </w:rPr>
        <w:t>w</w:t>
      </w:r>
    </w:p>
    <w:p w14:paraId="27E78626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poke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Lan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 xml:space="preserve">s: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>l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in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sz w:val="22"/>
          <w:szCs w:val="22"/>
        </w:rPr>
        <w:t>;</w:t>
      </w:r>
      <w:r w:rsidRPr="00FF180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</w:p>
    <w:p w14:paraId="781219B9" w14:textId="77777777" w:rsidR="00843AEE" w:rsidRPr="00FF180A" w:rsidRDefault="00843AEE" w:rsidP="00FF180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971B7B4" w14:textId="77777777" w:rsidR="00843AEE" w:rsidRPr="00FF180A" w:rsidRDefault="002D1BBD" w:rsidP="00FF180A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CT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</w:p>
    <w:p w14:paraId="4AA16B00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FF180A">
        <w:rPr>
          <w:rFonts w:asciiTheme="minorHAnsi" w:eastAsia="Calibri" w:hAnsiTheme="minorHAnsi" w:cstheme="minorHAnsi"/>
          <w:sz w:val="22"/>
          <w:szCs w:val="22"/>
        </w:rPr>
        <w:t>appa Alpha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ni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F180A">
        <w:rPr>
          <w:rFonts w:asciiTheme="minorHAnsi" w:eastAsia="Calibri" w:hAnsiTheme="minorHAnsi" w:cstheme="minorHAnsi"/>
          <w:sz w:val="22"/>
          <w:szCs w:val="22"/>
        </w:rPr>
        <w:t>-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D92CD72" w14:textId="77777777" w:rsidR="00843AEE" w:rsidRPr="00FF180A" w:rsidRDefault="002D1BBD" w:rsidP="00FF180A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an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Soc</w:t>
      </w:r>
      <w:r w:rsidRPr="00FF180A">
        <w:rPr>
          <w:rFonts w:asciiTheme="minorHAnsi" w:eastAsia="Calibri" w:hAnsiTheme="minorHAnsi" w:cstheme="minorHAnsi"/>
          <w:sz w:val="22"/>
          <w:szCs w:val="22"/>
        </w:rPr>
        <w:t>ie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z w:val="22"/>
          <w:szCs w:val="22"/>
        </w:rPr>
        <w:t>y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ha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z w:val="22"/>
          <w:szCs w:val="22"/>
        </w:rPr>
        <w:t>al En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ine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E)                                                      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</w:t>
      </w:r>
      <w:r w:rsidRPr="00FF180A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z w:val="22"/>
          <w:szCs w:val="22"/>
        </w:rPr>
        <w:t>-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3E05E36" w14:textId="77777777" w:rsidR="00843AEE" w:rsidRPr="00FF180A" w:rsidRDefault="002D1BBD" w:rsidP="00FF180A">
      <w:pPr>
        <w:ind w:left="480"/>
        <w:rPr>
          <w:rFonts w:asciiTheme="minorHAnsi" w:eastAsia="Calibri" w:hAnsiTheme="minorHAnsi" w:cstheme="minorHAnsi"/>
          <w:sz w:val="22"/>
          <w:szCs w:val="22"/>
        </w:rPr>
        <w:sectPr w:rsidR="00843AEE" w:rsidRPr="00FF180A">
          <w:pgSz w:w="12240" w:h="15840"/>
          <w:pgMar w:top="460" w:right="540" w:bottom="280" w:left="440" w:header="0" w:footer="682" w:gutter="0"/>
          <w:cols w:space="720"/>
        </w:sectPr>
      </w:pPr>
      <w:r w:rsidRPr="00FF180A">
        <w:rPr>
          <w:rFonts w:asciiTheme="minorHAnsi" w:eastAsia="Calibri" w:hAnsiTheme="minorHAnsi" w:cstheme="minorHAnsi"/>
          <w:sz w:val="22"/>
          <w:szCs w:val="22"/>
        </w:rPr>
        <w:t>C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ll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Calibri" w:hAnsiTheme="minorHAnsi" w:cstheme="minorHAnsi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z w:val="22"/>
          <w:szCs w:val="22"/>
        </w:rPr>
        <w:t>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D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FF180A">
        <w:rPr>
          <w:rFonts w:asciiTheme="minorHAnsi" w:eastAsia="Calibri" w:hAnsiTheme="minorHAnsi" w:cstheme="minorHAnsi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Li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(G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F180A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FF180A">
        <w:rPr>
          <w:rFonts w:asciiTheme="minorHAnsi" w:eastAsia="Calibri" w:hAnsiTheme="minorHAnsi" w:cstheme="minorHAnsi"/>
          <w:sz w:val="22"/>
          <w:szCs w:val="22"/>
        </w:rPr>
        <w:t>5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z w:val="22"/>
          <w:szCs w:val="22"/>
        </w:rPr>
        <w:t>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d a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z w:val="22"/>
          <w:szCs w:val="22"/>
        </w:rPr>
        <w:t>)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FF180A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F180A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F180A">
        <w:rPr>
          <w:rFonts w:asciiTheme="minorHAnsi" w:eastAsia="Calibri" w:hAnsiTheme="minorHAnsi" w:cstheme="minorHAnsi"/>
          <w:sz w:val="22"/>
          <w:szCs w:val="22"/>
        </w:rPr>
        <w:t>-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18B289E" w14:textId="77777777" w:rsidR="00843AEE" w:rsidRPr="00FF180A" w:rsidRDefault="002D1BBD" w:rsidP="00FF180A">
      <w:pPr>
        <w:spacing w:before="58"/>
        <w:ind w:left="4175" w:right="4063"/>
        <w:jc w:val="center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FF180A">
        <w:rPr>
          <w:rFonts w:asciiTheme="minorHAnsi" w:hAnsiTheme="minorHAnsi" w:cstheme="minorHAnsi"/>
          <w:b/>
          <w:sz w:val="22"/>
          <w:szCs w:val="22"/>
        </w:rPr>
        <w:t>ANNY</w:t>
      </w:r>
      <w:r w:rsidRPr="00FF180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F</w:t>
      </w:r>
      <w:r w:rsidRPr="00FF180A">
        <w:rPr>
          <w:rFonts w:asciiTheme="minorHAnsi" w:hAnsiTheme="minorHAnsi" w:cstheme="minorHAnsi"/>
          <w:b/>
          <w:w w:val="99"/>
          <w:sz w:val="22"/>
          <w:szCs w:val="22"/>
        </w:rPr>
        <w:t>AC</w:t>
      </w:r>
      <w:r w:rsidRPr="00FF180A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U</w:t>
      </w:r>
      <w:r w:rsidRPr="00FF180A">
        <w:rPr>
          <w:rFonts w:asciiTheme="minorHAnsi" w:hAnsiTheme="minorHAnsi" w:cstheme="minorHAnsi"/>
          <w:b/>
          <w:w w:val="99"/>
          <w:sz w:val="22"/>
          <w:szCs w:val="22"/>
        </w:rPr>
        <w:t>RE</w:t>
      </w:r>
    </w:p>
    <w:p w14:paraId="52A1F78F" w14:textId="77777777" w:rsidR="00843AEE" w:rsidRPr="00FF180A" w:rsidRDefault="002D1BBD" w:rsidP="00FF180A">
      <w:pPr>
        <w:spacing w:before="92"/>
        <w:ind w:left="3289" w:right="3230"/>
        <w:jc w:val="center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:</w:t>
      </w:r>
      <w:r w:rsidRPr="00FF180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352</w:t>
      </w:r>
      <w:r w:rsidRPr="00FF180A">
        <w:rPr>
          <w:rFonts w:asciiTheme="minorHAnsi" w:hAnsiTheme="minorHAnsi" w:cstheme="minorHAnsi"/>
          <w:sz w:val="22"/>
          <w:szCs w:val="22"/>
        </w:rPr>
        <w:t>1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Sec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FF180A">
        <w:rPr>
          <w:rFonts w:asciiTheme="minorHAnsi" w:hAnsiTheme="minorHAnsi" w:cstheme="minorHAnsi"/>
          <w:sz w:val="22"/>
          <w:szCs w:val="22"/>
        </w:rPr>
        <w:t>e,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w w:val="99"/>
          <w:sz w:val="22"/>
          <w:szCs w:val="22"/>
        </w:rPr>
        <w:t>01881</w:t>
      </w:r>
    </w:p>
    <w:p w14:paraId="2AA311B4" w14:textId="77777777" w:rsidR="00843AEE" w:rsidRPr="00FF180A" w:rsidRDefault="002D1BBD" w:rsidP="00FF180A">
      <w:pPr>
        <w:ind w:left="198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Curren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:</w:t>
      </w:r>
      <w:r w:rsidRPr="00FF180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123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FF180A">
        <w:rPr>
          <w:rFonts w:asciiTheme="minorHAnsi" w:hAnsiTheme="minorHAnsi" w:cstheme="minorHAnsi"/>
          <w:sz w:val="22"/>
          <w:szCs w:val="22"/>
        </w:rPr>
        <w:t>2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es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e,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itt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1528</w:t>
      </w:r>
      <w:r w:rsidRPr="00FF180A">
        <w:rPr>
          <w:rFonts w:asciiTheme="minorHAnsi" w:hAnsiTheme="minorHAnsi" w:cstheme="minorHAnsi"/>
          <w:sz w:val="22"/>
          <w:szCs w:val="22"/>
        </w:rPr>
        <w:t xml:space="preserve">9   </w:t>
      </w:r>
      <w:r w:rsidRPr="00FF180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Cell: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111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FF180A">
        <w:rPr>
          <w:rFonts w:asciiTheme="minorHAnsi" w:hAnsiTheme="minorHAnsi" w:cstheme="minorHAnsi"/>
          <w:sz w:val="22"/>
          <w:szCs w:val="22"/>
        </w:rPr>
        <w:t>2</w:t>
      </w:r>
    </w:p>
    <w:p w14:paraId="4CEAE2C8" w14:textId="77777777" w:rsidR="00843AEE" w:rsidRPr="00FF180A" w:rsidRDefault="002D1BBD" w:rsidP="00FF180A">
      <w:pPr>
        <w:ind w:left="2355" w:right="2299"/>
        <w:jc w:val="center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il:</w:t>
      </w:r>
      <w:r w:rsidRPr="00FF18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hyperlink r:id="rId19">
        <w:r w:rsidRPr="00FF180A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FF180A">
          <w:rPr>
            <w:rFonts w:asciiTheme="minorHAnsi" w:hAnsiTheme="minorHAnsi" w:cstheme="minorHAnsi"/>
            <w:spacing w:val="-2"/>
            <w:sz w:val="22"/>
            <w:szCs w:val="22"/>
          </w:rPr>
          <w:t>f</w:t>
        </w:r>
        <w:r w:rsidRPr="00FF180A">
          <w:rPr>
            <w:rFonts w:asciiTheme="minorHAnsi" w:hAnsiTheme="minorHAnsi" w:cstheme="minorHAnsi"/>
            <w:sz w:val="22"/>
            <w:szCs w:val="22"/>
          </w:rPr>
          <w:t>ac</w:t>
        </w:r>
        <w:r w:rsidRPr="00FF180A">
          <w:rPr>
            <w:rFonts w:asciiTheme="minorHAnsi" w:hAnsiTheme="minorHAnsi" w:cstheme="minorHAnsi"/>
            <w:spacing w:val="2"/>
            <w:sz w:val="22"/>
            <w:szCs w:val="22"/>
          </w:rPr>
          <w:t>t</w:t>
        </w:r>
        <w:r w:rsidRPr="00FF180A">
          <w:rPr>
            <w:rFonts w:asciiTheme="minorHAnsi" w:hAnsiTheme="minorHAnsi" w:cstheme="minorHAnsi"/>
            <w:spacing w:val="-1"/>
            <w:sz w:val="22"/>
            <w:szCs w:val="22"/>
          </w:rPr>
          <w:t>u</w:t>
        </w:r>
        <w:r w:rsidRPr="00FF180A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FF180A">
          <w:rPr>
            <w:rFonts w:asciiTheme="minorHAnsi" w:hAnsiTheme="minorHAnsi" w:cstheme="minorHAnsi"/>
            <w:sz w:val="22"/>
            <w:szCs w:val="22"/>
          </w:rPr>
          <w:t>e</w:t>
        </w:r>
        <w:r w:rsidRPr="00FF180A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FF180A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FF180A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FF180A">
          <w:rPr>
            <w:rFonts w:asciiTheme="minorHAnsi" w:hAnsiTheme="minorHAnsi" w:cstheme="minorHAnsi"/>
            <w:spacing w:val="1"/>
            <w:sz w:val="22"/>
            <w:szCs w:val="22"/>
          </w:rPr>
          <w:t>dr</w:t>
        </w:r>
        <w:r w:rsidRPr="00FF180A">
          <w:rPr>
            <w:rFonts w:asciiTheme="minorHAnsi" w:hAnsiTheme="minorHAnsi" w:cstheme="minorHAnsi"/>
            <w:spacing w:val="3"/>
            <w:sz w:val="22"/>
            <w:szCs w:val="22"/>
          </w:rPr>
          <w:t>e</w:t>
        </w:r>
        <w:r w:rsidRPr="00FF180A">
          <w:rPr>
            <w:rFonts w:asciiTheme="minorHAnsi" w:hAnsiTheme="minorHAnsi" w:cstheme="minorHAnsi"/>
            <w:spacing w:val="-2"/>
            <w:sz w:val="22"/>
            <w:szCs w:val="22"/>
          </w:rPr>
          <w:t>w</w:t>
        </w:r>
        <w:r w:rsidRPr="00FF180A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FF180A">
          <w:rPr>
            <w:rFonts w:asciiTheme="minorHAnsi" w:hAnsiTheme="minorHAnsi" w:cstheme="minorHAnsi"/>
            <w:spacing w:val="3"/>
            <w:sz w:val="22"/>
            <w:szCs w:val="22"/>
          </w:rPr>
          <w:t>c</w:t>
        </w:r>
        <w:r w:rsidRPr="00FF180A">
          <w:rPr>
            <w:rFonts w:asciiTheme="minorHAnsi" w:hAnsiTheme="minorHAnsi" w:cstheme="minorHAnsi"/>
            <w:spacing w:val="-1"/>
            <w:sz w:val="22"/>
            <w:szCs w:val="22"/>
          </w:rPr>
          <w:t>mu</w:t>
        </w:r>
        <w:r w:rsidRPr="00FF180A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FF180A">
          <w:rPr>
            <w:rFonts w:asciiTheme="minorHAnsi" w:hAnsiTheme="minorHAnsi" w:cstheme="minorHAnsi"/>
            <w:sz w:val="22"/>
            <w:szCs w:val="22"/>
          </w:rPr>
          <w:t>e</w:t>
        </w:r>
        <w:r w:rsidRPr="00FF180A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FF180A">
          <w:rPr>
            <w:rFonts w:asciiTheme="minorHAnsi" w:hAnsiTheme="minorHAnsi" w:cstheme="minorHAnsi"/>
            <w:sz w:val="22"/>
            <w:szCs w:val="22"/>
          </w:rPr>
          <w:t xml:space="preserve">u  </w:t>
        </w:r>
        <w:r w:rsidRPr="00FF180A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FF180A">
          <w:rPr>
            <w:rFonts w:asciiTheme="minorHAnsi" w:hAnsiTheme="minorHAnsi" w:cstheme="minorHAnsi"/>
            <w:b/>
            <w:spacing w:val="-1"/>
            <w:sz w:val="22"/>
            <w:szCs w:val="22"/>
          </w:rPr>
          <w:t>L</w:t>
        </w:r>
      </w:hyperlink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FF180A">
        <w:rPr>
          <w:rFonts w:asciiTheme="minorHAnsi" w:hAnsiTheme="minorHAnsi" w:cstheme="minorHAnsi"/>
          <w:b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z w:val="22"/>
          <w:szCs w:val="22"/>
        </w:rPr>
        <w:t>n:</w:t>
      </w:r>
      <w:r w:rsidRPr="00FF180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hyperlink r:id="rId20">
        <w:r w:rsidRPr="00FF180A">
          <w:rPr>
            <w:rFonts w:asciiTheme="minorHAnsi" w:hAnsiTheme="minorHAnsi" w:cstheme="minorHAnsi"/>
            <w:w w:val="99"/>
            <w:sz w:val="22"/>
            <w:szCs w:val="22"/>
          </w:rPr>
          <w:t>ww</w:t>
        </w:r>
        <w:r w:rsidRPr="00FF180A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w</w:t>
        </w:r>
        <w:r w:rsidRPr="00FF180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FF180A">
          <w:rPr>
            <w:rFonts w:asciiTheme="minorHAnsi" w:hAnsiTheme="minorHAnsi" w:cstheme="minorHAnsi"/>
            <w:w w:val="99"/>
            <w:sz w:val="22"/>
            <w:szCs w:val="22"/>
          </w:rPr>
          <w:t>l</w:t>
        </w:r>
        <w:r w:rsidRPr="00FF180A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i</w:t>
        </w:r>
        <w:r w:rsidRPr="00FF180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n</w:t>
        </w:r>
        <w:r w:rsidRPr="00FF180A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k</w:t>
        </w:r>
        <w:r w:rsidRPr="00FF180A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FF180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FF180A">
          <w:rPr>
            <w:rFonts w:asciiTheme="minorHAnsi" w:hAnsiTheme="minorHAnsi" w:cstheme="minorHAnsi"/>
            <w:w w:val="99"/>
            <w:sz w:val="22"/>
            <w:szCs w:val="22"/>
          </w:rPr>
          <w:t>i</w:t>
        </w:r>
        <w:r w:rsidRPr="00FF180A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FF180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FF180A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FF180A">
          <w:rPr>
            <w:rFonts w:asciiTheme="minorHAnsi" w:hAnsiTheme="minorHAnsi" w:cstheme="minorHAnsi"/>
            <w:spacing w:val="4"/>
            <w:w w:val="99"/>
            <w:sz w:val="22"/>
            <w:szCs w:val="22"/>
          </w:rPr>
          <w:t>o</w:t>
        </w:r>
        <w:r w:rsidRPr="00FF180A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FF180A">
          <w:rPr>
            <w:rFonts w:asciiTheme="minorHAnsi" w:hAnsiTheme="minorHAnsi" w:cstheme="minorHAnsi"/>
            <w:w w:val="99"/>
            <w:sz w:val="22"/>
            <w:szCs w:val="22"/>
          </w:rPr>
          <w:t>/</w:t>
        </w:r>
        <w:r w:rsidRPr="00FF180A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i</w:t>
        </w:r>
        <w:r w:rsidRPr="00FF180A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FF180A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/</w:t>
        </w:r>
        <w:r w:rsidRPr="00FF180A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FF180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f</w:t>
        </w:r>
        <w:r w:rsidRPr="00FF180A">
          <w:rPr>
            <w:rFonts w:asciiTheme="minorHAnsi" w:hAnsiTheme="minorHAnsi" w:cstheme="minorHAnsi"/>
            <w:w w:val="99"/>
            <w:sz w:val="22"/>
            <w:szCs w:val="22"/>
          </w:rPr>
          <w:t>act</w:t>
        </w:r>
        <w:r w:rsidRPr="00FF180A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FF180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r</w:t>
        </w:r>
        <w:r w:rsidRPr="00FF180A">
          <w:rPr>
            <w:rFonts w:asciiTheme="minorHAnsi" w:hAnsiTheme="minorHAnsi" w:cstheme="minorHAnsi"/>
            <w:w w:val="99"/>
            <w:sz w:val="22"/>
            <w:szCs w:val="22"/>
          </w:rPr>
          <w:t>e</w:t>
        </w:r>
      </w:hyperlink>
    </w:p>
    <w:p w14:paraId="6A0AFBEE" w14:textId="77777777" w:rsidR="00843AEE" w:rsidRPr="00FF180A" w:rsidRDefault="00843AEE" w:rsidP="00FF18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26FBB2B" w14:textId="77777777" w:rsidR="00843AEE" w:rsidRPr="00FF180A" w:rsidRDefault="002D1BBD" w:rsidP="00FF180A">
      <w:pPr>
        <w:ind w:left="2040" w:right="3967" w:hanging="180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>DUC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N          </w:t>
      </w:r>
      <w:r w:rsidRPr="00FF180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rne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ie</w:t>
      </w:r>
      <w:r w:rsidRPr="00FF180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z w:val="22"/>
          <w:szCs w:val="22"/>
        </w:rPr>
        <w:t>ell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Uni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F180A">
        <w:rPr>
          <w:rFonts w:asciiTheme="minorHAnsi" w:hAnsiTheme="minorHAnsi" w:cstheme="minorHAnsi"/>
          <w:b/>
          <w:sz w:val="22"/>
          <w:szCs w:val="22"/>
        </w:rPr>
        <w:t>er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y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                              </w:t>
      </w:r>
      <w:r w:rsidRPr="00FF180A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itt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ac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el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Scie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ce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ec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ical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FF180A">
        <w:rPr>
          <w:rFonts w:asciiTheme="minorHAnsi" w:hAnsiTheme="minorHAnsi" w:cstheme="minorHAnsi"/>
          <w:sz w:val="22"/>
          <w:szCs w:val="22"/>
        </w:rPr>
        <w:t>6</w:t>
      </w:r>
    </w:p>
    <w:p w14:paraId="536C3510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le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in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ical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</w:p>
    <w:p w14:paraId="793C9BD9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all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A: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3.0</w:t>
      </w:r>
      <w:r w:rsidRPr="00FF180A">
        <w:rPr>
          <w:rFonts w:asciiTheme="minorHAnsi" w:hAnsiTheme="minorHAnsi" w:cstheme="minorHAnsi"/>
          <w:sz w:val="22"/>
          <w:szCs w:val="22"/>
        </w:rPr>
        <w:t>/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FF180A">
        <w:rPr>
          <w:rFonts w:asciiTheme="minorHAnsi" w:hAnsiTheme="minorHAnsi" w:cstheme="minorHAnsi"/>
          <w:sz w:val="22"/>
          <w:szCs w:val="22"/>
        </w:rPr>
        <w:t>0</w:t>
      </w:r>
    </w:p>
    <w:p w14:paraId="2533C966" w14:textId="77777777" w:rsidR="00843AEE" w:rsidRPr="00FF180A" w:rsidRDefault="00843AEE" w:rsidP="00FF18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C20161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Uni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F180A">
        <w:rPr>
          <w:rFonts w:asciiTheme="minorHAnsi" w:hAnsiTheme="minorHAnsi" w:cstheme="minorHAnsi"/>
          <w:b/>
          <w:sz w:val="22"/>
          <w:szCs w:val="22"/>
        </w:rPr>
        <w:t>er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y</w:t>
      </w:r>
      <w:r w:rsidRPr="00FF180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f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drid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FF180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ain</w:t>
      </w:r>
    </w:p>
    <w:p w14:paraId="03BBD057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ter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FF180A">
        <w:rPr>
          <w:rFonts w:asciiTheme="minorHAnsi" w:hAnsiTheme="minorHAnsi" w:cstheme="minorHAnsi"/>
          <w:sz w:val="22"/>
          <w:szCs w:val="22"/>
        </w:rPr>
        <w:t>5</w:t>
      </w:r>
    </w:p>
    <w:p w14:paraId="573454DF" w14:textId="77777777" w:rsidR="00843AEE" w:rsidRPr="00FF180A" w:rsidRDefault="00843AEE" w:rsidP="00FF18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DA8E2DB" w14:textId="77777777" w:rsidR="00843AEE" w:rsidRPr="00FF180A" w:rsidRDefault="002D1BBD" w:rsidP="00FF180A">
      <w:pPr>
        <w:ind w:left="259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>V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NT            </w:t>
      </w:r>
      <w:r w:rsidRPr="00FF180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er</w:t>
      </w:r>
      <w:r w:rsidRPr="00FF180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&amp;</w:t>
      </w:r>
      <w:r w:rsidRPr="00FF18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z w:val="22"/>
          <w:szCs w:val="22"/>
        </w:rPr>
        <w:t>ble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nu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FF180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uring</w:t>
      </w:r>
      <w:r w:rsidRPr="00FF180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ny </w:t>
      </w:r>
      <w:r w:rsidRPr="00FF180A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a,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OH</w:t>
      </w:r>
    </w:p>
    <w:p w14:paraId="231397FE" w14:textId="77777777" w:rsidR="00843AEE" w:rsidRPr="00FF180A" w:rsidRDefault="002D1BBD" w:rsidP="00FF180A">
      <w:pPr>
        <w:ind w:left="259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>X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NCE        </w:t>
      </w:r>
      <w:r w:rsidRPr="00FF180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F180A">
        <w:rPr>
          <w:rFonts w:asciiTheme="minorHAnsi" w:hAnsiTheme="minorHAnsi" w:cstheme="minorHAnsi"/>
          <w:sz w:val="22"/>
          <w:szCs w:val="22"/>
        </w:rPr>
        <w:t>er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FF180A">
        <w:rPr>
          <w:rFonts w:asciiTheme="minorHAnsi" w:hAnsiTheme="minorHAnsi" w:cstheme="minorHAnsi"/>
          <w:sz w:val="22"/>
          <w:szCs w:val="22"/>
        </w:rPr>
        <w:t>5</w:t>
      </w:r>
    </w:p>
    <w:p w14:paraId="41BABA19" w14:textId="77777777" w:rsidR="00843AEE" w:rsidRPr="00FF180A" w:rsidRDefault="002D1BBD" w:rsidP="00FF180A">
      <w:pPr>
        <w:ind w:left="2023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cted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ials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ete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la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ili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ati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FF180A">
        <w:rPr>
          <w:rFonts w:asciiTheme="minorHAnsi" w:hAnsiTheme="minorHAnsi" w:cstheme="minorHAnsi"/>
          <w:sz w:val="22"/>
          <w:szCs w:val="22"/>
        </w:rPr>
        <w:t>it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ati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</w:p>
    <w:p w14:paraId="33822E38" w14:textId="77777777" w:rsidR="00843AEE" w:rsidRPr="00FF180A" w:rsidRDefault="002D1BBD" w:rsidP="00FF180A">
      <w:pPr>
        <w:ind w:left="2022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ted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ai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ap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in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F180A">
        <w:rPr>
          <w:rFonts w:asciiTheme="minorHAnsi" w:hAnsiTheme="minorHAnsi" w:cstheme="minorHAnsi"/>
          <w:sz w:val="22"/>
          <w:szCs w:val="22"/>
        </w:rPr>
        <w:t>er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to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ce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ee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cc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FF180A">
        <w:rPr>
          <w:rFonts w:asciiTheme="minorHAnsi" w:hAnsiTheme="minorHAnsi" w:cstheme="minorHAnsi"/>
          <w:sz w:val="22"/>
          <w:szCs w:val="22"/>
        </w:rPr>
        <w:t>la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</w:p>
    <w:p w14:paraId="2433EBB8" w14:textId="77777777" w:rsidR="00843AEE" w:rsidRPr="00FF180A" w:rsidRDefault="002D1BBD" w:rsidP="00FF180A">
      <w:pPr>
        <w:ind w:left="2022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mm</w:t>
      </w:r>
      <w:r w:rsidRPr="00FF180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let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ects</w:t>
      </w:r>
      <w:r w:rsidRPr="00FF180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3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ead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le</w:t>
      </w:r>
    </w:p>
    <w:p w14:paraId="76E6AF5B" w14:textId="77777777" w:rsidR="00843AEE" w:rsidRPr="00FF180A" w:rsidRDefault="00843AEE" w:rsidP="00FF180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AE23B23" w14:textId="77777777" w:rsidR="00843AEE" w:rsidRPr="00FF180A" w:rsidRDefault="002D1BBD" w:rsidP="00FF180A">
      <w:pPr>
        <w:ind w:left="22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              </w:t>
      </w:r>
      <w:r w:rsidRPr="00FF180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Sui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h</w:t>
      </w:r>
      <w:r w:rsidRPr="00FF180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V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cu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F180A">
        <w:rPr>
          <w:rFonts w:asciiTheme="minorHAnsi" w:hAnsiTheme="minorHAnsi" w:cstheme="minorHAnsi"/>
          <w:b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F180A">
        <w:rPr>
          <w:rFonts w:asciiTheme="minorHAnsi" w:hAnsiTheme="minorHAnsi" w:cstheme="minorHAnsi"/>
          <w:b/>
          <w:sz w:val="22"/>
          <w:szCs w:val="22"/>
        </w:rPr>
        <w:t>mp,</w:t>
      </w:r>
      <w:r w:rsidRPr="00FF180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De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z w:val="22"/>
          <w:szCs w:val="22"/>
        </w:rPr>
        <w:t>,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2016</w:t>
      </w:r>
    </w:p>
    <w:p w14:paraId="2403519C" w14:textId="77777777" w:rsidR="00843AEE" w:rsidRPr="00FF180A" w:rsidRDefault="002D1BBD" w:rsidP="00FF180A">
      <w:pPr>
        <w:tabs>
          <w:tab w:val="left" w:pos="2380"/>
        </w:tabs>
        <w:spacing w:before="12"/>
        <w:ind w:left="2399" w:right="78" w:hanging="36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hAnsiTheme="minorHAnsi" w:cstheme="minorHAnsi"/>
          <w:sz w:val="22"/>
          <w:szCs w:val="22"/>
        </w:rPr>
        <w:t>De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el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ilt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itca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uu</w:t>
      </w:r>
      <w:r w:rsidRPr="00FF180A">
        <w:rPr>
          <w:rFonts w:asciiTheme="minorHAnsi" w:hAnsiTheme="minorHAnsi" w:cstheme="minorHAnsi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p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at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F180A">
        <w:rPr>
          <w:rFonts w:asciiTheme="minorHAnsi" w:hAnsiTheme="minorHAnsi" w:cstheme="minorHAnsi"/>
          <w:sz w:val="22"/>
          <w:szCs w:val="22"/>
        </w:rPr>
        <w:t>ce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air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to 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ac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aci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 xml:space="preserve">y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 xml:space="preserve">p to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FF180A">
        <w:rPr>
          <w:rFonts w:asciiTheme="minorHAnsi" w:hAnsiTheme="minorHAnsi" w:cstheme="minorHAnsi"/>
          <w:sz w:val="22"/>
          <w:szCs w:val="22"/>
        </w:rPr>
        <w:t>%,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all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ele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al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it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er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ip</w:t>
      </w:r>
    </w:p>
    <w:p w14:paraId="2E5E8160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7A960016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z w:val="22"/>
          <w:szCs w:val="22"/>
        </w:rPr>
        <w:t>per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F180A">
        <w:rPr>
          <w:rFonts w:asciiTheme="minorHAnsi" w:hAnsiTheme="minorHAnsi" w:cstheme="minorHAnsi"/>
          <w:b/>
          <w:sz w:val="22"/>
          <w:szCs w:val="22"/>
        </w:rPr>
        <w:t>ure</w:t>
      </w:r>
      <w:r w:rsidRPr="00FF180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lled</w:t>
      </w:r>
      <w:r w:rsidRPr="00FF180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h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z w:val="22"/>
          <w:szCs w:val="22"/>
        </w:rPr>
        <w:t>pping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Uni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,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2015</w:t>
      </w:r>
    </w:p>
    <w:p w14:paraId="678E3F61" w14:textId="77777777" w:rsidR="00843AEE" w:rsidRPr="00FF180A" w:rsidRDefault="002D1BBD" w:rsidP="00FF180A">
      <w:pPr>
        <w:spacing w:before="12"/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De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hAnsiTheme="minorHAnsi" w:cstheme="minorHAnsi"/>
          <w:sz w:val="22"/>
          <w:szCs w:val="22"/>
        </w:rPr>
        <w:t>zed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er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can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ec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en</w:t>
      </w:r>
      <w:r w:rsidRPr="00FF180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hAnsiTheme="minorHAnsi" w:cstheme="minorHAnsi"/>
          <w:sz w:val="22"/>
          <w:szCs w:val="22"/>
        </w:rPr>
        <w:t>ta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er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FF180A">
        <w:rPr>
          <w:rFonts w:asciiTheme="minorHAnsi" w:hAnsiTheme="minorHAnsi" w:cstheme="minorHAnsi"/>
          <w:sz w:val="22"/>
          <w:szCs w:val="22"/>
        </w:rPr>
        <w:t>°C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it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in</w:t>
      </w:r>
    </w:p>
    <w:p w14:paraId="572261F3" w14:textId="77777777" w:rsidR="00843AEE" w:rsidRPr="00FF180A" w:rsidRDefault="002D1BBD" w:rsidP="00FF180A">
      <w:pPr>
        <w:ind w:left="237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hAnsiTheme="minorHAnsi" w:cstheme="minorHAnsi"/>
          <w:sz w:val="22"/>
          <w:szCs w:val="22"/>
        </w:rPr>
        <w:t xml:space="preserve">0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tes</w:t>
      </w:r>
    </w:p>
    <w:p w14:paraId="5D148ED4" w14:textId="77777777" w:rsidR="00843AEE" w:rsidRPr="00FF180A" w:rsidRDefault="002D1BBD" w:rsidP="00FF180A">
      <w:pPr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ys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fu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cti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FF180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60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°C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78B835E7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DF8C56B" w14:textId="77777777" w:rsidR="00843AEE" w:rsidRPr="00FF180A" w:rsidRDefault="002D1BBD" w:rsidP="00FF180A">
      <w:pPr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F180A">
        <w:rPr>
          <w:rFonts w:asciiTheme="minorHAnsi" w:hAnsiTheme="minorHAnsi" w:cstheme="minorHAnsi"/>
          <w:b/>
          <w:sz w:val="22"/>
          <w:szCs w:val="22"/>
        </w:rPr>
        <w:t>in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ing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rippe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z w:val="22"/>
          <w:szCs w:val="22"/>
        </w:rPr>
        <w:t>,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D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z w:val="22"/>
          <w:szCs w:val="22"/>
        </w:rPr>
        <w:t>,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Fall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5BBA864A" w14:textId="77777777" w:rsidR="00843AEE" w:rsidRPr="00FF180A" w:rsidRDefault="002D1BBD" w:rsidP="00FF180A">
      <w:pPr>
        <w:tabs>
          <w:tab w:val="left" w:pos="2360"/>
        </w:tabs>
        <w:spacing w:before="31"/>
        <w:ind w:left="2378" w:right="123" w:hanging="36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 te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5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FF180A">
        <w:rPr>
          <w:rFonts w:asciiTheme="minorHAnsi" w:hAnsiTheme="minorHAnsi" w:cstheme="minorHAnsi"/>
          <w:sz w:val="22"/>
          <w:szCs w:val="22"/>
        </w:rPr>
        <w:t>le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to 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te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robo</w:t>
      </w:r>
      <w:r w:rsidRPr="00FF180A">
        <w:rPr>
          <w:rFonts w:asciiTheme="minorHAnsi" w:hAnsiTheme="minorHAnsi" w:cstheme="minorHAnsi"/>
          <w:sz w:val="22"/>
          <w:szCs w:val="22"/>
        </w:rPr>
        <w:t>tic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hAnsiTheme="minorHAnsi" w:cstheme="minorHAnsi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at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all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orq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ld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to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illia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all 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 xml:space="preserve">e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ll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</w:p>
    <w:p w14:paraId="1DBEBEB8" w14:textId="77777777" w:rsidR="00843AEE" w:rsidRPr="00FF180A" w:rsidRDefault="002D1BBD" w:rsidP="00FF180A">
      <w:pPr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cted</w:t>
      </w:r>
      <w:r w:rsidRPr="00FF180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tat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pp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FF180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lati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od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el</w:t>
      </w:r>
    </w:p>
    <w:p w14:paraId="39A759A8" w14:textId="77777777" w:rsidR="00843AEE" w:rsidRPr="00FF180A" w:rsidRDefault="00843AEE" w:rsidP="00FF18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4276070" w14:textId="77777777" w:rsidR="00843AEE" w:rsidRPr="00FF180A" w:rsidRDefault="002D1BBD" w:rsidP="00FF180A">
      <w:pPr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u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t’</w:t>
      </w:r>
      <w:r w:rsidRPr="00FF180A">
        <w:rPr>
          <w:rFonts w:asciiTheme="minorHAnsi" w:hAnsiTheme="minorHAnsi" w:cstheme="minorHAnsi"/>
          <w:b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FF180A">
        <w:rPr>
          <w:rFonts w:asciiTheme="minorHAnsi" w:hAnsiTheme="minorHAnsi" w:cstheme="minorHAnsi"/>
          <w:b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FF180A">
        <w:rPr>
          <w:rFonts w:asciiTheme="minorHAnsi" w:hAnsiTheme="minorHAnsi" w:cstheme="minorHAnsi"/>
          <w:b/>
          <w:sz w:val="22"/>
          <w:szCs w:val="22"/>
        </w:rPr>
        <w:t>,</w:t>
      </w:r>
      <w:r w:rsidRPr="00FF180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De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F180A">
        <w:rPr>
          <w:rFonts w:asciiTheme="minorHAnsi" w:hAnsiTheme="minorHAnsi" w:cstheme="minorHAnsi"/>
          <w:sz w:val="22"/>
          <w:szCs w:val="22"/>
        </w:rPr>
        <w:t>Fall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55ABA3CB" w14:textId="77777777" w:rsidR="00843AEE" w:rsidRPr="00FF180A" w:rsidRDefault="002D1BBD" w:rsidP="00FF180A">
      <w:pPr>
        <w:spacing w:before="10"/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De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 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at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ack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ith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ts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tain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 l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ad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in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ace</w:t>
      </w:r>
    </w:p>
    <w:p w14:paraId="34B78D4C" w14:textId="77777777" w:rsidR="00843AEE" w:rsidRPr="00FF180A" w:rsidRDefault="002D1BBD" w:rsidP="00FF180A">
      <w:pPr>
        <w:tabs>
          <w:tab w:val="left" w:pos="2360"/>
        </w:tabs>
        <w:ind w:left="2378" w:right="321" w:hanging="36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ccee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in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eat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at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ld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ee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es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ad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ith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ac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 xml:space="preserve">at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an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hAnsiTheme="minorHAnsi" w:cstheme="minorHAnsi"/>
          <w:sz w:val="22"/>
          <w:szCs w:val="22"/>
        </w:rPr>
        <w:t xml:space="preserve">0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FF180A">
        <w:rPr>
          <w:rFonts w:asciiTheme="minorHAnsi" w:hAnsiTheme="minorHAnsi" w:cstheme="minorHAnsi"/>
          <w:sz w:val="22"/>
          <w:szCs w:val="22"/>
        </w:rPr>
        <w:t>.</w:t>
      </w:r>
    </w:p>
    <w:p w14:paraId="00B45B54" w14:textId="77777777" w:rsidR="00843AEE" w:rsidRPr="00FF180A" w:rsidRDefault="00843AEE" w:rsidP="00FF180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205A44" w14:textId="77777777" w:rsidR="00843AEE" w:rsidRPr="00FF180A" w:rsidRDefault="002D1BBD" w:rsidP="00FF180A">
      <w:pPr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hAnsiTheme="minorHAnsi" w:cstheme="minorHAnsi"/>
          <w:b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d</w:t>
      </w:r>
      <w:r w:rsidRPr="00FF180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z w:val="22"/>
          <w:szCs w:val="22"/>
        </w:rPr>
        <w:t>ech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nic</w:t>
      </w:r>
      <w:r w:rsidRPr="00FF180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nd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F180A">
        <w:rPr>
          <w:rFonts w:asciiTheme="minorHAnsi" w:hAnsiTheme="minorHAnsi" w:cstheme="minorHAnsi"/>
          <w:b/>
          <w:sz w:val="22"/>
          <w:szCs w:val="22"/>
        </w:rPr>
        <w:t>u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gg</w:t>
      </w:r>
      <w:r w:rsidRPr="00FF180A">
        <w:rPr>
          <w:rFonts w:asciiTheme="minorHAnsi" w:hAnsiTheme="minorHAnsi" w:cstheme="minorHAnsi"/>
          <w:b/>
          <w:sz w:val="22"/>
          <w:szCs w:val="22"/>
        </w:rPr>
        <w:t>y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Ch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irper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n,</w:t>
      </w:r>
      <w:r w:rsidRPr="00FF180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Ka</w:t>
      </w:r>
      <w:r w:rsidRPr="00FF180A">
        <w:rPr>
          <w:rFonts w:asciiTheme="minorHAnsi" w:hAnsiTheme="minorHAnsi" w:cstheme="minorHAnsi"/>
          <w:b/>
          <w:sz w:val="22"/>
          <w:szCs w:val="22"/>
        </w:rPr>
        <w:t>ppa</w:t>
      </w:r>
      <w:r w:rsidRPr="00FF180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Alp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F180A">
        <w:rPr>
          <w:rFonts w:asciiTheme="minorHAnsi" w:hAnsiTheme="minorHAnsi" w:cstheme="minorHAnsi"/>
          <w:b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F180A">
        <w:rPr>
          <w:rFonts w:asciiTheme="minorHAnsi" w:hAnsiTheme="minorHAnsi" w:cstheme="minorHAnsi"/>
          <w:b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F180A">
        <w:rPr>
          <w:rFonts w:asciiTheme="minorHAnsi" w:hAnsiTheme="minorHAnsi" w:cstheme="minorHAnsi"/>
          <w:b/>
          <w:sz w:val="22"/>
          <w:szCs w:val="22"/>
        </w:rPr>
        <w:t>erni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FF180A">
        <w:rPr>
          <w:rFonts w:asciiTheme="minorHAnsi" w:hAnsiTheme="minorHAnsi" w:cstheme="minorHAnsi"/>
          <w:b/>
          <w:sz w:val="22"/>
          <w:szCs w:val="22"/>
        </w:rPr>
        <w:t>,</w:t>
      </w:r>
      <w:r w:rsidRPr="00FF180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hAnsiTheme="minorHAnsi" w:cstheme="minorHAnsi"/>
          <w:sz w:val="22"/>
          <w:szCs w:val="22"/>
        </w:rPr>
        <w:t>4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–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</w:p>
    <w:p w14:paraId="4E33B7BF" w14:textId="77777777" w:rsidR="00843AEE" w:rsidRPr="00FF180A" w:rsidRDefault="002D1BBD" w:rsidP="00FF180A">
      <w:pPr>
        <w:ind w:left="2019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ized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ilt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a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ace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ite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ial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al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z w:val="22"/>
          <w:szCs w:val="22"/>
        </w:rPr>
        <w:t>titi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</w:p>
    <w:p w14:paraId="311D05F3" w14:textId="77777777" w:rsidR="00843AEE" w:rsidRPr="00FF180A" w:rsidRDefault="002D1BBD" w:rsidP="00FF180A">
      <w:pPr>
        <w:ind w:left="2019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eated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hAnsiTheme="minorHAnsi" w:cstheme="minorHAnsi"/>
          <w:sz w:val="22"/>
          <w:szCs w:val="22"/>
        </w:rPr>
        <w:t>ac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all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tee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ts</w:t>
      </w:r>
    </w:p>
    <w:p w14:paraId="4179F81F" w14:textId="77777777" w:rsidR="00843AEE" w:rsidRPr="00FF180A" w:rsidRDefault="002D1BBD" w:rsidP="00FF180A">
      <w:pPr>
        <w:ind w:left="2019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Dec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ace</w:t>
      </w:r>
      <w:r w:rsidRPr="00FF18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n</w:t>
      </w:r>
      <w:r w:rsidRPr="00FF180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FF180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tee</w:t>
      </w:r>
      <w:r w:rsidRPr="00FF18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7F30839E" w14:textId="77777777" w:rsidR="00843AEE" w:rsidRPr="00FF180A" w:rsidRDefault="00843AEE" w:rsidP="00FF180A">
      <w:pPr>
        <w:spacing w:before="1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0"/>
        <w:gridCol w:w="3068"/>
        <w:gridCol w:w="3883"/>
        <w:gridCol w:w="2014"/>
      </w:tblGrid>
      <w:tr w:rsidR="00843AEE" w:rsidRPr="00FF180A" w14:paraId="1C2A151B" w14:textId="77777777">
        <w:trPr>
          <w:trHeight w:hRule="exact" w:val="226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033633BF" w14:textId="77777777" w:rsidR="00843AEE" w:rsidRPr="00FF180A" w:rsidRDefault="002D1BBD" w:rsidP="00FF180A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FF180A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FF180A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FF180A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FF180A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516BD6DD" w14:textId="77777777" w:rsidR="00843AEE" w:rsidRPr="00FF180A" w:rsidRDefault="002D1BBD" w:rsidP="00FF180A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18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311ECA22" w14:textId="77777777" w:rsidR="00843AEE" w:rsidRPr="00FF180A" w:rsidRDefault="002D1BBD" w:rsidP="00FF180A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ical</w:t>
            </w:r>
            <w:r w:rsidRPr="00FF180A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53D4FC6" w14:textId="77777777" w:rsidR="00843AEE" w:rsidRPr="00FF180A" w:rsidRDefault="002D1BBD" w:rsidP="00FF180A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FF18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843AEE" w:rsidRPr="00FF180A" w14:paraId="6EE4C7EA" w14:textId="77777777">
        <w:trPr>
          <w:trHeight w:hRule="exact" w:val="239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15786CCD" w14:textId="77777777" w:rsidR="00843AEE" w:rsidRPr="00FF180A" w:rsidRDefault="002D1BBD" w:rsidP="00FF180A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FF180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hAnsiTheme="minorHAnsi" w:cstheme="minorHAnsi"/>
                <w:b/>
                <w:sz w:val="22"/>
                <w:szCs w:val="22"/>
              </w:rPr>
              <w:t>URS</w:t>
            </w:r>
            <w:r w:rsidRPr="00FF180A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47F2AC98" w14:textId="77777777" w:rsidR="00843AEE" w:rsidRPr="00FF180A" w:rsidRDefault="002D1BBD" w:rsidP="00FF180A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FF180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FF18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FF180A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gn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43D41EEE" w14:textId="77777777" w:rsidR="00843AEE" w:rsidRPr="00FF180A" w:rsidRDefault="002D1BBD" w:rsidP="00FF180A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tics</w:t>
            </w:r>
            <w:r w:rsidRPr="00FF180A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180A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3BB376E3" w14:textId="77777777" w:rsidR="00843AEE" w:rsidRPr="00FF180A" w:rsidRDefault="002D1BBD" w:rsidP="00FF180A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ph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</w:tr>
      <w:tr w:rsidR="00843AEE" w:rsidRPr="00FF180A" w14:paraId="25A263EB" w14:textId="77777777">
        <w:trPr>
          <w:trHeight w:hRule="exact" w:val="212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59D659F6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0F46193F" w14:textId="77777777" w:rsidR="00843AEE" w:rsidRPr="00FF180A" w:rsidRDefault="002D1BBD" w:rsidP="00FF180A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FF180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FF180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FF180A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ng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0F43486D" w14:textId="77777777" w:rsidR="00843AEE" w:rsidRPr="00FF180A" w:rsidRDefault="002D1BBD" w:rsidP="00FF180A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lar</w:t>
            </w:r>
            <w:r w:rsidRPr="00FF180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FF180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FF18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233E3C77" w14:textId="77777777" w:rsidR="00843AEE" w:rsidRPr="00FF180A" w:rsidRDefault="002D1BBD" w:rsidP="00FF180A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ell</w:t>
            </w:r>
            <w:r w:rsidRPr="00FF180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180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FF180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FF180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</w:tbl>
    <w:p w14:paraId="61DFFB2C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68B3A7CA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4F38E44C" w14:textId="77777777" w:rsidR="00843AEE" w:rsidRPr="00FF180A" w:rsidRDefault="002D1BBD" w:rsidP="00FF180A">
      <w:pPr>
        <w:spacing w:before="33"/>
        <w:ind w:left="23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08EBBA0A">
          <v:group id="_x0000_s1038" style="position:absolute;left:0;text-align:left;margin-left:108.65pt;margin-top:88.25pt;width:0;height:681pt;z-index:-251658752;mso-position-horizontal-relative:page;mso-position-vertical-relative:page" coordorigin="2173,1765" coordsize="0,13620">
            <v:shape id="_x0000_s1039" style="position:absolute;left:2173;top:1765;width:0;height:13620" coordorigin="2173,1765" coordsize="0,13620" path="m2173,1765r,13620e" filled="f" strokecolor="#818181" strokeweight="1.56pt">
              <v:path arrowok="t"/>
            </v:shape>
            <w10:wrap anchorx="page" anchory="page"/>
          </v:group>
        </w:pic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LE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D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P        </w:t>
      </w:r>
      <w:r w:rsidRPr="00FF180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Vice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-P</w:t>
      </w:r>
      <w:r w:rsidRPr="00FF180A">
        <w:rPr>
          <w:rFonts w:asciiTheme="minorHAnsi" w:hAnsiTheme="minorHAnsi" w:cstheme="minorHAnsi"/>
          <w:b/>
          <w:sz w:val="22"/>
          <w:szCs w:val="22"/>
        </w:rPr>
        <w:t>re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iden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,</w:t>
      </w:r>
      <w:r w:rsidRPr="00FF180A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u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F180A">
        <w:rPr>
          <w:rFonts w:asciiTheme="minorHAnsi" w:hAnsiTheme="minorHAnsi" w:cstheme="minorHAnsi"/>
          <w:b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l</w:t>
      </w:r>
      <w:r w:rsidRPr="00FF180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ineering</w:t>
      </w:r>
      <w:r w:rsidRPr="00FF180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cie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ty)</w:t>
      </w:r>
      <w:r w:rsidRPr="00FF180A">
        <w:rPr>
          <w:rFonts w:asciiTheme="minorHAnsi" w:hAnsiTheme="minorHAnsi" w:cstheme="minorHAnsi"/>
          <w:b/>
          <w:sz w:val="22"/>
          <w:szCs w:val="22"/>
        </w:rPr>
        <w:t>,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FF180A">
        <w:rPr>
          <w:rFonts w:asciiTheme="minorHAnsi" w:hAnsiTheme="minorHAnsi" w:cstheme="minorHAnsi"/>
          <w:sz w:val="22"/>
          <w:szCs w:val="22"/>
        </w:rPr>
        <w:t>4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–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549B115F" w14:textId="77777777" w:rsidR="00843AEE" w:rsidRPr="00FF180A" w:rsidRDefault="002D1BBD" w:rsidP="00FF180A">
      <w:pPr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lan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each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in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itt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FF180A">
        <w:rPr>
          <w:rFonts w:asciiTheme="minorHAnsi" w:hAnsiTheme="minorHAnsi" w:cstheme="minorHAnsi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ea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to 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FF180A">
        <w:rPr>
          <w:rFonts w:asciiTheme="minorHAnsi" w:hAnsiTheme="minorHAnsi" w:cstheme="minorHAnsi"/>
          <w:sz w:val="22"/>
          <w:szCs w:val="22"/>
        </w:rPr>
        <w:t>ta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ce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hAnsiTheme="minorHAnsi" w:cstheme="minorHAnsi"/>
          <w:sz w:val="22"/>
          <w:szCs w:val="22"/>
        </w:rPr>
        <w:t>M</w:t>
      </w:r>
    </w:p>
    <w:p w14:paraId="5BF65A94" w14:textId="77777777" w:rsidR="00843AEE" w:rsidRPr="00FF180A" w:rsidRDefault="002D1BBD" w:rsidP="00FF180A">
      <w:pPr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FF180A">
        <w:rPr>
          <w:rFonts w:asciiTheme="minorHAnsi" w:hAnsiTheme="minorHAnsi" w:cstheme="minorHAnsi"/>
          <w:sz w:val="22"/>
          <w:szCs w:val="22"/>
        </w:rPr>
        <w:t>ti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ate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FF180A">
        <w:rPr>
          <w:rFonts w:asciiTheme="minorHAnsi" w:hAnsiTheme="minorHAnsi" w:cstheme="minorHAnsi"/>
          <w:sz w:val="22"/>
          <w:szCs w:val="22"/>
        </w:rPr>
        <w:t>0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to 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te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eet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ize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ts</w:t>
      </w:r>
    </w:p>
    <w:p w14:paraId="14FDBD47" w14:textId="77777777" w:rsidR="00843AEE" w:rsidRPr="00FF180A" w:rsidRDefault="00843AEE" w:rsidP="00FF180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5531AA4" w14:textId="77777777" w:rsidR="00843AEE" w:rsidRPr="00FF180A" w:rsidRDefault="002D1BBD" w:rsidP="00FF180A">
      <w:pPr>
        <w:ind w:left="237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ADD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L        </w:t>
      </w:r>
      <w:r w:rsidRPr="00FF180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C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rne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ie</w:t>
      </w:r>
      <w:r w:rsidRPr="00FF180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z w:val="22"/>
          <w:szCs w:val="22"/>
        </w:rPr>
        <w:t>ell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Uni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F180A">
        <w:rPr>
          <w:rFonts w:asciiTheme="minorHAnsi" w:hAnsiTheme="minorHAnsi" w:cstheme="minorHAnsi"/>
          <w:b/>
          <w:sz w:val="22"/>
          <w:szCs w:val="22"/>
        </w:rPr>
        <w:t>er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z w:val="22"/>
          <w:szCs w:val="22"/>
        </w:rPr>
        <w:t>y</w:t>
      </w:r>
      <w:r w:rsidRPr="00FF180A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itt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</w:p>
    <w:p w14:paraId="4031FB37" w14:textId="77777777" w:rsidR="00843AEE" w:rsidRPr="00FF180A" w:rsidRDefault="002D1BBD" w:rsidP="00FF180A">
      <w:pPr>
        <w:ind w:left="237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>X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NCE        </w:t>
      </w:r>
      <w:r w:rsidRPr="00FF180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De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k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te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t,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Fall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FF180A">
        <w:rPr>
          <w:rFonts w:asciiTheme="minorHAnsi" w:hAnsiTheme="minorHAnsi" w:cstheme="minorHAnsi"/>
          <w:sz w:val="22"/>
          <w:szCs w:val="22"/>
        </w:rPr>
        <w:t>3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–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587F4D90" w14:textId="77777777" w:rsidR="00843AEE" w:rsidRPr="00FF180A" w:rsidRDefault="002D1BBD" w:rsidP="00FF180A">
      <w:pPr>
        <w:ind w:left="2018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FF180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F180A">
        <w:rPr>
          <w:rFonts w:asciiTheme="minorHAnsi" w:hAnsiTheme="minorHAnsi" w:cstheme="minorHAnsi"/>
          <w:sz w:val="22"/>
          <w:szCs w:val="22"/>
        </w:rPr>
        <w:t>ed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’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hAnsiTheme="minorHAnsi" w:cstheme="minorHAnsi"/>
          <w:sz w:val="22"/>
          <w:szCs w:val="22"/>
        </w:rPr>
        <w:t>icat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to 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ce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ll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</w:p>
    <w:p w14:paraId="26CF6C53" w14:textId="77777777" w:rsidR="00843AEE" w:rsidRPr="00FF180A" w:rsidRDefault="00843AEE" w:rsidP="00FF180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E7B6BEA" w14:textId="77777777" w:rsidR="00843AEE" w:rsidRPr="00FF180A" w:rsidRDefault="002D1BBD" w:rsidP="00FF180A">
      <w:pPr>
        <w:ind w:left="2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S                    </w:t>
      </w:r>
      <w:r w:rsidRPr="00FF180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oft</w:t>
      </w:r>
      <w:r w:rsidRPr="00FF180A">
        <w:rPr>
          <w:rFonts w:asciiTheme="minorHAnsi" w:hAnsiTheme="minorHAnsi" w:cstheme="minorHAnsi"/>
          <w:b/>
          <w:sz w:val="22"/>
          <w:szCs w:val="22"/>
        </w:rPr>
        <w:t>w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re:</w:t>
      </w:r>
      <w:r w:rsidRPr="00FF180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ic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FF180A">
        <w:rPr>
          <w:rFonts w:asciiTheme="minorHAnsi" w:hAnsiTheme="minorHAnsi" w:cstheme="minorHAnsi"/>
          <w:sz w:val="22"/>
          <w:szCs w:val="22"/>
        </w:rPr>
        <w:t>ice,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li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eo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F180A">
        <w:rPr>
          <w:rFonts w:asciiTheme="minorHAnsi" w:hAnsiTheme="minorHAnsi" w:cstheme="minorHAnsi"/>
          <w:sz w:val="22"/>
          <w:szCs w:val="22"/>
        </w:rPr>
        <w:t>/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k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SYS,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</w:p>
    <w:p w14:paraId="5FE7DFF3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chine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:</w:t>
      </w:r>
      <w:r w:rsidRPr="00FF180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ill,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ill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w</w:t>
      </w:r>
    </w:p>
    <w:p w14:paraId="5D875580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Sp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FF180A">
        <w:rPr>
          <w:rFonts w:asciiTheme="minorHAnsi" w:hAnsiTheme="minorHAnsi" w:cstheme="minorHAnsi"/>
          <w:b/>
          <w:sz w:val="22"/>
          <w:szCs w:val="22"/>
        </w:rPr>
        <w:t>en</w:t>
      </w:r>
      <w:r w:rsidRPr="00FF180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F180A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F180A">
        <w:rPr>
          <w:rFonts w:asciiTheme="minorHAnsi" w:hAnsiTheme="minorHAnsi" w:cstheme="minorHAnsi"/>
          <w:b/>
          <w:sz w:val="22"/>
          <w:szCs w:val="22"/>
        </w:rPr>
        <w:t>u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FF180A">
        <w:rPr>
          <w:rFonts w:asciiTheme="minorHAnsi" w:hAnsiTheme="minorHAnsi" w:cstheme="minorHAnsi"/>
          <w:b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b/>
          <w:sz w:val="22"/>
          <w:szCs w:val="22"/>
        </w:rPr>
        <w:t>:</w:t>
      </w:r>
      <w:r w:rsidRPr="00FF180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Fl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z w:val="22"/>
          <w:szCs w:val="22"/>
        </w:rPr>
        <w:t>n F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;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in 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FF180A">
        <w:rPr>
          <w:rFonts w:asciiTheme="minorHAnsi" w:hAnsiTheme="minorHAnsi" w:cstheme="minorHAnsi"/>
          <w:sz w:val="22"/>
          <w:szCs w:val="22"/>
        </w:rPr>
        <w:t>h</w:t>
      </w:r>
    </w:p>
    <w:p w14:paraId="2BE802BE" w14:textId="77777777" w:rsidR="00843AEE" w:rsidRPr="00FF180A" w:rsidRDefault="00843AEE" w:rsidP="00FF18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EBDF46F" w14:textId="77777777" w:rsidR="00843AEE" w:rsidRPr="00FF180A" w:rsidRDefault="002D1BBD" w:rsidP="00FF180A">
      <w:pPr>
        <w:ind w:left="2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AC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z w:val="22"/>
          <w:szCs w:val="22"/>
        </w:rPr>
        <w:t>V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F180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S          </w:t>
      </w:r>
      <w:r w:rsidRPr="00FF180A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Ka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ate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FF180A">
        <w:rPr>
          <w:rFonts w:asciiTheme="minorHAnsi" w:hAnsiTheme="minorHAnsi" w:cstheme="minorHAnsi"/>
          <w:sz w:val="22"/>
          <w:szCs w:val="22"/>
        </w:rPr>
        <w:t>3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–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</w:p>
    <w:p w14:paraId="5857361E" w14:textId="77777777" w:rsidR="00843AEE" w:rsidRPr="00FF180A" w:rsidRDefault="002D1BBD" w:rsidP="00FF180A">
      <w:pPr>
        <w:ind w:left="2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b/>
          <w:sz w:val="22"/>
          <w:szCs w:val="22"/>
        </w:rPr>
        <w:t>&amp;</w:t>
      </w:r>
      <w:r w:rsidRPr="00FF180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FF180A">
        <w:rPr>
          <w:rFonts w:asciiTheme="minorHAnsi" w:hAnsiTheme="minorHAnsi" w:cstheme="minorHAnsi"/>
          <w:b/>
          <w:sz w:val="22"/>
          <w:szCs w:val="22"/>
        </w:rPr>
        <w:t>N</w:t>
      </w:r>
      <w:r w:rsidRPr="00FF18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b/>
          <w:sz w:val="22"/>
          <w:szCs w:val="22"/>
        </w:rPr>
        <w:t xml:space="preserve">RS             </w:t>
      </w:r>
      <w:r w:rsidRPr="00FF180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ack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Field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ea</w:t>
      </w:r>
      <w:r w:rsidRPr="00FF18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ie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ell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FF180A">
        <w:rPr>
          <w:rFonts w:asciiTheme="minorHAnsi" w:hAnsiTheme="minorHAnsi" w:cstheme="minorHAnsi"/>
          <w:sz w:val="22"/>
          <w:szCs w:val="22"/>
        </w:rPr>
        <w:t>2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 xml:space="preserve">– 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24C3F70A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ic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cie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hAnsiTheme="minorHAnsi" w:cstheme="minorHAnsi"/>
          <w:sz w:val="22"/>
          <w:szCs w:val="22"/>
        </w:rPr>
        <w:t>y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hAnsiTheme="minorHAnsi" w:cstheme="minorHAnsi"/>
          <w:sz w:val="22"/>
          <w:szCs w:val="22"/>
        </w:rPr>
        <w:t>ec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z w:val="22"/>
          <w:szCs w:val="22"/>
        </w:rPr>
        <w:t>cal</w:t>
      </w:r>
      <w:r w:rsidRPr="00FF180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F180A">
        <w:rPr>
          <w:rFonts w:asciiTheme="minorHAnsi" w:hAnsiTheme="minorHAnsi" w:cstheme="minorHAnsi"/>
          <w:sz w:val="22"/>
          <w:szCs w:val="22"/>
        </w:rPr>
        <w:t>SM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hAnsiTheme="minorHAnsi" w:cstheme="minorHAnsi"/>
          <w:sz w:val="22"/>
          <w:szCs w:val="22"/>
        </w:rPr>
        <w:t>2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–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</w:p>
    <w:p w14:paraId="0CE901D1" w14:textId="77777777" w:rsidR="00843AEE" w:rsidRPr="00FF180A" w:rsidRDefault="002D1BBD" w:rsidP="00FF180A">
      <w:pPr>
        <w:ind w:left="2040"/>
        <w:rPr>
          <w:rFonts w:asciiTheme="minorHAnsi" w:hAnsiTheme="minorHAnsi" w:cstheme="minorHAnsi"/>
          <w:sz w:val="22"/>
          <w:szCs w:val="22"/>
        </w:rPr>
        <w:sectPr w:rsidR="00843AEE" w:rsidRPr="00FF180A">
          <w:footerReference w:type="default" r:id="rId21"/>
          <w:pgSz w:w="12240" w:h="15840"/>
          <w:pgMar w:top="440" w:right="580" w:bottom="280" w:left="480" w:header="0" w:footer="0" w:gutter="0"/>
          <w:cols w:space="720"/>
        </w:sectPr>
      </w:pPr>
      <w:r w:rsidRPr="00FF18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lle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hAnsiTheme="minorHAnsi" w:cstheme="minorHAnsi"/>
          <w:sz w:val="22"/>
          <w:szCs w:val="22"/>
        </w:rPr>
        <w:t>f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ee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Dea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hAnsiTheme="minorHAnsi" w:cstheme="minorHAnsi"/>
          <w:sz w:val="22"/>
          <w:szCs w:val="22"/>
        </w:rPr>
        <w:t>t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3.7</w:t>
      </w:r>
      <w:r w:rsidRPr="00FF180A">
        <w:rPr>
          <w:rFonts w:asciiTheme="minorHAnsi" w:hAnsiTheme="minorHAnsi" w:cstheme="minorHAnsi"/>
          <w:sz w:val="22"/>
          <w:szCs w:val="22"/>
        </w:rPr>
        <w:t>5</w:t>
      </w:r>
      <w:r w:rsidRPr="00FF18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d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a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hAnsiTheme="minorHAnsi" w:cstheme="minorHAnsi"/>
          <w:sz w:val="22"/>
          <w:szCs w:val="22"/>
        </w:rPr>
        <w:t>e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Fall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2013</w:t>
      </w:r>
      <w:r w:rsidRPr="00FF180A">
        <w:rPr>
          <w:rFonts w:asciiTheme="minorHAnsi" w:hAnsiTheme="minorHAnsi" w:cstheme="minorHAnsi"/>
          <w:sz w:val="22"/>
          <w:szCs w:val="22"/>
        </w:rPr>
        <w:t>,</w:t>
      </w:r>
      <w:r w:rsidRPr="00FF18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z w:val="22"/>
          <w:szCs w:val="22"/>
        </w:rPr>
        <w:t>S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F180A">
        <w:rPr>
          <w:rFonts w:asciiTheme="minorHAnsi" w:hAnsiTheme="minorHAnsi" w:cstheme="minorHAnsi"/>
          <w:sz w:val="22"/>
          <w:szCs w:val="22"/>
        </w:rPr>
        <w:t>i</w:t>
      </w:r>
      <w:r w:rsidRPr="00FF18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hAnsiTheme="minorHAnsi" w:cstheme="minorHAnsi"/>
          <w:sz w:val="22"/>
          <w:szCs w:val="22"/>
        </w:rPr>
        <w:t>g</w:t>
      </w:r>
      <w:r w:rsidRPr="00FF180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61F777D4" w14:textId="77777777" w:rsidR="00843AEE" w:rsidRPr="00FF180A" w:rsidRDefault="002D1BBD" w:rsidP="00FF180A">
      <w:pPr>
        <w:spacing w:before="76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6DBCF61A" w14:textId="77777777" w:rsidR="00843AEE" w:rsidRPr="00FF180A" w:rsidRDefault="002D1BBD" w:rsidP="00FF180A">
      <w:pPr>
        <w:spacing w:before="2"/>
        <w:ind w:left="116" w:right="-5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6236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50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enue</w:t>
      </w:r>
    </w:p>
    <w:p w14:paraId="053A277A" w14:textId="77777777" w:rsidR="00843AEE" w:rsidRPr="00FF180A" w:rsidRDefault="002D1BBD" w:rsidP="00FF180A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FF180A">
        <w:rPr>
          <w:rFonts w:asciiTheme="minorHAnsi" w:eastAsia="Arial" w:hAnsiTheme="minorHAnsi" w:cstheme="minorHAnsi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236</w:t>
      </w:r>
    </w:p>
    <w:p w14:paraId="230939AE" w14:textId="77777777" w:rsidR="00843AEE" w:rsidRPr="00FF180A" w:rsidRDefault="002D1BBD" w:rsidP="00FF180A">
      <w:pPr>
        <w:spacing w:before="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89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FF180A">
        <w:rPr>
          <w:rFonts w:asciiTheme="minorHAnsi" w:eastAsia="Arial" w:hAnsiTheme="minorHAnsi" w:cstheme="minorHAnsi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(C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)</w:t>
      </w:r>
    </w:p>
    <w:p w14:paraId="33F69131" w14:textId="77777777" w:rsidR="00843AEE" w:rsidRPr="00FF180A" w:rsidRDefault="002D1BBD" w:rsidP="00FF180A">
      <w:pPr>
        <w:spacing w:before="77"/>
        <w:ind w:left="-33" w:right="-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b/>
          <w:spacing w:val="-2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TE </w:t>
      </w:r>
      <w:hyperlink r:id="rId22">
        <w:r w:rsidRPr="00FF180A">
          <w:rPr>
            <w:rFonts w:asciiTheme="minorHAnsi" w:eastAsia="Arial" w:hAnsiTheme="minorHAnsi" w:cstheme="minorHAnsi"/>
            <w:spacing w:val="2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FF180A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FF180A">
          <w:rPr>
            <w:rFonts w:asciiTheme="minorHAnsi" w:eastAsia="Arial" w:hAnsiTheme="minorHAnsi" w:cstheme="minorHAnsi"/>
            <w:spacing w:val="2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w.</w:t>
        </w:r>
        <w:r w:rsidRPr="00FF180A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u.edu</w:t>
        </w:r>
      </w:hyperlink>
      <w:r w:rsidRPr="00FF180A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w w:val="99"/>
          <w:sz w:val="22"/>
          <w:szCs w:val="22"/>
        </w:rPr>
        <w:t>U.</w:t>
      </w:r>
      <w:r w:rsidRPr="00FF180A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w w:val="99"/>
          <w:sz w:val="22"/>
          <w:szCs w:val="22"/>
        </w:rPr>
        <w:t>en</w:t>
      </w:r>
    </w:p>
    <w:p w14:paraId="152CDB7F" w14:textId="77777777" w:rsidR="00843AEE" w:rsidRPr="00FF180A" w:rsidRDefault="002D1BBD" w:rsidP="00FF180A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74ED50AE" w14:textId="77777777" w:rsidR="00843AEE" w:rsidRPr="00FF180A" w:rsidRDefault="002D1BBD" w:rsidP="00FF180A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8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4F3D103B" w14:textId="77777777" w:rsidR="00843AEE" w:rsidRPr="00FF180A" w:rsidRDefault="002D1BBD" w:rsidP="00FF180A">
      <w:pPr>
        <w:rPr>
          <w:rFonts w:asciiTheme="minorHAnsi" w:eastAsia="Arial" w:hAnsiTheme="minorHAnsi" w:cstheme="minorHAnsi"/>
          <w:sz w:val="22"/>
          <w:szCs w:val="22"/>
        </w:rPr>
        <w:sectPr w:rsidR="00843AEE" w:rsidRPr="00FF180A">
          <w:footerReference w:type="default" r:id="rId23"/>
          <w:pgSz w:w="12240" w:h="15840"/>
          <w:pgMar w:top="640" w:right="580" w:bottom="280" w:left="460" w:header="0" w:footer="0" w:gutter="0"/>
          <w:cols w:num="3" w:space="720" w:equalWidth="0">
            <w:col w:w="2906" w:space="1446"/>
            <w:col w:w="2610" w:space="1453"/>
            <w:col w:w="2785"/>
          </w:cols>
        </w:sectPr>
      </w:pP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21560</w:t>
      </w:r>
      <w:r w:rsidRPr="00FF180A">
        <w:rPr>
          <w:rFonts w:asciiTheme="minorHAnsi" w:eastAsia="Arial" w:hAnsiTheme="minorHAnsi" w:cstheme="minorHAnsi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81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5</w:t>
      </w:r>
    </w:p>
    <w:p w14:paraId="74A48C5C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67A998F6" w14:textId="77777777" w:rsidR="00843AEE" w:rsidRPr="00FF180A" w:rsidRDefault="00843AEE" w:rsidP="00FF180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05DF2CD" w14:textId="77777777" w:rsidR="00843AEE" w:rsidRPr="00FF180A" w:rsidRDefault="002D1BBD" w:rsidP="00FF180A">
      <w:pPr>
        <w:spacing w:before="32"/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</w:t>
      </w:r>
      <w:r w:rsidRPr="00FF180A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GI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M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EL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VERS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z w:val="22"/>
          <w:szCs w:val="22"/>
        </w:rPr>
        <w:t>sbu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h,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</w:p>
    <w:p w14:paraId="5F388FB7" w14:textId="77777777" w:rsidR="00843AEE" w:rsidRPr="00FF180A" w:rsidRDefault="002D1BBD" w:rsidP="00FF180A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ache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ence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ence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ng                                   </w:t>
      </w:r>
      <w:r w:rsidRPr="00FF180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ay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2018</w:t>
      </w:r>
    </w:p>
    <w:p w14:paraId="17EE5964" w14:textId="77777777" w:rsidR="00843AEE" w:rsidRPr="00FF180A" w:rsidRDefault="002D1BBD" w:rsidP="00FF180A">
      <w:pPr>
        <w:spacing w:before="1"/>
        <w:ind w:left="29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: 3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00</w:t>
      </w:r>
    </w:p>
    <w:p w14:paraId="2DE8191C" w14:textId="77777777" w:rsidR="00843AEE" w:rsidRPr="00FF180A" w:rsidRDefault="00843AEE" w:rsidP="00FF180A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4840"/>
        <w:gridCol w:w="3400"/>
      </w:tblGrid>
      <w:tr w:rsidR="00843AEE" w:rsidRPr="00FF180A" w14:paraId="49B319E0" w14:textId="77777777">
        <w:trPr>
          <w:trHeight w:hRule="exact" w:val="336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3C182176" w14:textId="77777777" w:rsidR="00843AEE" w:rsidRPr="00FF180A" w:rsidRDefault="002D1BBD" w:rsidP="00FF180A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ELEV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4840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04C880FD" w14:textId="77777777" w:rsidR="00843AEE" w:rsidRPr="00FF180A" w:rsidRDefault="002D1BBD" w:rsidP="00FF180A">
            <w:pPr>
              <w:spacing w:before="72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1B092A93" w14:textId="77777777" w:rsidR="00843AEE" w:rsidRPr="00FF180A" w:rsidRDefault="002D1BBD" w:rsidP="00FF180A">
            <w:pPr>
              <w:spacing w:before="72"/>
              <w:ind w:left="1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ansp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843AEE" w:rsidRPr="00FF180A" w14:paraId="09080612" w14:textId="77777777">
        <w:trPr>
          <w:trHeight w:hRule="exact" w:val="593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76F4835C" w14:textId="77777777" w:rsidR="00843AEE" w:rsidRPr="00FF180A" w:rsidRDefault="002D1BBD" w:rsidP="00FF180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URSES</w:t>
            </w:r>
          </w:p>
        </w:tc>
        <w:tc>
          <w:tcPr>
            <w:tcW w:w="4840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1D604A39" w14:textId="77777777" w:rsidR="00843AEE" w:rsidRPr="00FF180A" w:rsidRDefault="002D1BBD" w:rsidP="00FF180A">
            <w:pPr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3D</w:t>
            </w:r>
          </w:p>
          <w:p w14:paraId="120C3278" w14:textId="77777777" w:rsidR="00843AEE" w:rsidRPr="00FF180A" w:rsidRDefault="002D1BBD" w:rsidP="00FF180A">
            <w:pPr>
              <w:spacing w:before="4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8F8DD30" w14:textId="77777777" w:rsidR="00843AEE" w:rsidRPr="00FF180A" w:rsidRDefault="002D1BBD" w:rsidP="00FF180A">
            <w:pPr>
              <w:ind w:left="2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anced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mm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FF180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7E4A7218" w14:textId="77777777" w:rsidR="00843AEE" w:rsidRPr="00FF180A" w:rsidRDefault="002D1BBD" w:rsidP="00FF180A">
            <w:pPr>
              <w:spacing w:before="4"/>
              <w:ind w:left="2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FF180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</w:tbl>
    <w:p w14:paraId="13DDA40D" w14:textId="77777777" w:rsidR="00843AEE" w:rsidRPr="00FF180A" w:rsidRDefault="00843AEE" w:rsidP="00FF18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8EB5373" w14:textId="77777777" w:rsidR="00843AEE" w:rsidRPr="00FF180A" w:rsidRDefault="002D1BBD" w:rsidP="00FF180A">
      <w:pPr>
        <w:spacing w:before="32"/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KILLS                         </w:t>
      </w:r>
      <w:r w:rsidRPr="00FF180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ons: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ab,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Lab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CAD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Ja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a,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hon,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ce</w:t>
      </w:r>
    </w:p>
    <w:p w14:paraId="36ED3C9E" w14:textId="77777777" w:rsidR="00843AEE" w:rsidRPr="00FF180A" w:rsidRDefault="002D1BBD" w:rsidP="00FF180A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nac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oscope</w:t>
      </w:r>
    </w:p>
    <w:p w14:paraId="463B4B12" w14:textId="77777777" w:rsidR="00843AEE" w:rsidRPr="00FF180A" w:rsidRDefault="002D1BBD" w:rsidP="00FF180A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poken</w:t>
      </w:r>
      <w:r w:rsidRPr="00FF18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Languages:</w:t>
      </w:r>
      <w:r w:rsidRPr="00FF180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sant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pan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sh</w:t>
      </w:r>
    </w:p>
    <w:p w14:paraId="6BBBCAED" w14:textId="77777777" w:rsidR="00843AEE" w:rsidRPr="00FF180A" w:rsidRDefault="00843AEE" w:rsidP="00FF180A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6731"/>
        <w:gridCol w:w="2631"/>
      </w:tblGrid>
      <w:tr w:rsidR="00843AEE" w:rsidRPr="00FF180A" w14:paraId="305453AD" w14:textId="77777777">
        <w:trPr>
          <w:trHeight w:hRule="exact" w:val="336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1E64DAB0" w14:textId="77777777" w:rsidR="00843AEE" w:rsidRPr="00FF180A" w:rsidRDefault="002D1BBD" w:rsidP="00FF180A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</w:tc>
        <w:tc>
          <w:tcPr>
            <w:tcW w:w="6731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1E265DB1" w14:textId="77777777" w:rsidR="00843AEE" w:rsidRPr="00FF180A" w:rsidRDefault="002D1BBD" w:rsidP="00FF180A">
            <w:pPr>
              <w:spacing w:before="72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LL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0E51B47" w14:textId="77777777" w:rsidR="00843AEE" w:rsidRPr="00FF180A" w:rsidRDefault="00843AEE" w:rsidP="00FF1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AEE" w:rsidRPr="00FF180A" w14:paraId="044B21A5" w14:textId="77777777">
        <w:trPr>
          <w:trHeight w:hRule="exact" w:val="282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2E1AE85E" w14:textId="77777777" w:rsidR="00843AEE" w:rsidRPr="00FF180A" w:rsidRDefault="002D1BBD" w:rsidP="00FF180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XPERIENCE</w:t>
            </w:r>
          </w:p>
        </w:tc>
        <w:tc>
          <w:tcPr>
            <w:tcW w:w="6731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595133CA" w14:textId="77777777" w:rsidR="00843AEE" w:rsidRPr="00FF180A" w:rsidRDefault="002D1BBD" w:rsidP="00FF180A">
            <w:pPr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esea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FF180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, </w:t>
            </w:r>
            <w:r w:rsidRPr="00FF180A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ence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and</w:t>
            </w:r>
            <w:r w:rsidRPr="00FF180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nee</w:t>
            </w:r>
            <w:r w:rsidRPr="00FF180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FF180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1B3CBDD4" w14:textId="77777777" w:rsidR="00843AEE" w:rsidRPr="00FF180A" w:rsidRDefault="002D1BBD" w:rsidP="00FF180A">
            <w:pPr>
              <w:ind w:left="4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ust 2014</w:t>
            </w:r>
            <w:r w:rsidRPr="00FF180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FF180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180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FF180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F180A">
              <w:rPr>
                <w:rFonts w:asciiTheme="minorHAnsi" w:eastAsia="Arial" w:hAnsiTheme="minorHAnsi" w:cstheme="minorHAnsi"/>
                <w:sz w:val="22"/>
                <w:szCs w:val="22"/>
              </w:rPr>
              <w:t>esent</w:t>
            </w:r>
          </w:p>
        </w:tc>
      </w:tr>
    </w:tbl>
    <w:p w14:paraId="51567030" w14:textId="77777777" w:rsidR="00843AEE" w:rsidRPr="00FF180A" w:rsidRDefault="002D1BBD" w:rsidP="00FF180A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ua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ace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ous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shes</w:t>
      </w:r>
    </w:p>
    <w:p w14:paraId="7C1AB295" w14:textId="77777777" w:rsidR="00843AEE" w:rsidRPr="00FF180A" w:rsidRDefault="002D1BBD" w:rsidP="00FF180A">
      <w:pPr>
        <w:spacing w:before="1"/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m o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2741F378" w14:textId="77777777" w:rsidR="00843AEE" w:rsidRPr="00FF180A" w:rsidRDefault="00843AEE" w:rsidP="00FF180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8260774" w14:textId="77777777" w:rsidR="00843AEE" w:rsidRPr="00FF180A" w:rsidRDefault="002D1BBD" w:rsidP="00FF180A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anu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n, 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ephon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on       </w:t>
      </w:r>
      <w:r w:rsidRPr="00FF180A">
        <w:rPr>
          <w:rFonts w:asciiTheme="minorHAnsi" w:eastAsia="Arial" w:hAnsiTheme="minorHAnsi" w:cstheme="minorHAnsi"/>
          <w:sz w:val="22"/>
          <w:szCs w:val="22"/>
        </w:rPr>
        <w:t>June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2015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ug.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55F8C435" w14:textId="77777777" w:rsidR="00843AEE" w:rsidRPr="00FF180A" w:rsidRDefault="002D1BBD" w:rsidP="00FF180A">
      <w:pPr>
        <w:spacing w:before="1"/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abo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sen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neer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sur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ound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</w:p>
    <w:p w14:paraId="438C01A4" w14:textId="77777777" w:rsidR="00843AEE" w:rsidRPr="00FF180A" w:rsidRDefault="002D1BBD" w:rsidP="00FF180A">
      <w:pPr>
        <w:spacing w:before="1"/>
        <w:ind w:left="2924" w:right="8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den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or Foe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(I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echno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UP</w:t>
      </w:r>
      <w:r w:rsidRPr="00FF180A">
        <w:rPr>
          <w:rFonts w:asciiTheme="minorHAnsi" w:eastAsia="Arial" w:hAnsiTheme="minorHAnsi" w:cstheme="minorHAnsi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-</w:t>
      </w:r>
      <w:r w:rsidRPr="00FF180A">
        <w:rPr>
          <w:rFonts w:asciiTheme="minorHAnsi" w:eastAsia="Arial" w:hAnsiTheme="minorHAnsi" w:cstheme="minorHAnsi"/>
          <w:sz w:val="22"/>
          <w:szCs w:val="22"/>
        </w:rPr>
        <w:t>40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UPX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43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ar</w:t>
      </w:r>
    </w:p>
    <w:p w14:paraId="6D27C8FE" w14:textId="77777777" w:rsidR="00843AEE" w:rsidRPr="00FF180A" w:rsidRDefault="002D1BBD" w:rsidP="00FF180A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or pa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 s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2A569F00" w14:textId="77777777" w:rsidR="00843AEE" w:rsidRPr="00FF180A" w:rsidRDefault="002D1BBD" w:rsidP="00FF180A">
      <w:pPr>
        <w:tabs>
          <w:tab w:val="left" w:pos="2960"/>
        </w:tabs>
        <w:spacing w:before="20"/>
        <w:ind w:left="2961" w:right="487" w:hanging="3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pent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boa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oduc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nspec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boa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or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oduc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81E9E09" w14:textId="77777777" w:rsidR="00843AEE" w:rsidRPr="00FF180A" w:rsidRDefault="002D1BBD" w:rsidP="00FF180A">
      <w:pPr>
        <w:ind w:left="224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ga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Wo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an                                                     </w:t>
      </w:r>
      <w:r w:rsidRPr="00FF180A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29A1B3B6" w14:textId="77777777" w:rsidR="00843AEE" w:rsidRPr="00FF180A" w:rsidRDefault="002D1BBD" w:rsidP="00FF180A">
      <w:pPr>
        <w:tabs>
          <w:tab w:val="left" w:pos="2960"/>
        </w:tabs>
        <w:spacing w:before="1"/>
        <w:ind w:left="2960" w:right="571" w:hanging="3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ssoc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head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F180A">
        <w:rPr>
          <w:rFonts w:asciiTheme="minorHAnsi" w:eastAsia="Arial" w:hAnsiTheme="minorHAnsi" w:cstheme="minorHAnsi"/>
          <w:sz w:val="22"/>
          <w:szCs w:val="22"/>
        </w:rPr>
        <w:t>ns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ch,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ench 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, 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B780AEF" w14:textId="77777777" w:rsidR="00843AEE" w:rsidRPr="00FF180A" w:rsidRDefault="002D1BBD" w:rsidP="00FF180A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oped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sche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oper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easu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0748470C" w14:textId="77777777" w:rsidR="00843AEE" w:rsidRPr="00FF180A" w:rsidRDefault="002D1BBD" w:rsidP="00FF180A">
      <w:pPr>
        <w:spacing w:before="1"/>
        <w:ind w:left="260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F18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pp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ead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app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oun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m 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ass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seed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post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ADA5120" w14:textId="77777777" w:rsidR="00843AEE" w:rsidRPr="00FF180A" w:rsidRDefault="00843AEE" w:rsidP="00FF180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4673A8D" w14:textId="77777777" w:rsidR="00843AEE" w:rsidRPr="00FF180A" w:rsidRDefault="002D1BBD" w:rsidP="00FF180A">
      <w:pPr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564CC9E7">
          <v:group id="_x0000_s1036" style="position:absolute;left:0;text-align:left;margin-left:109.6pt;margin-top:99.2pt;width:0;height:644.25pt;z-index:-251657728;mso-position-horizontal-relative:page;mso-position-vertical-relative:page" coordorigin="2192,1984" coordsize="0,12885">
            <v:shape id="_x0000_s1037" style="position:absolute;left:2192;top:1984;width:0;height:12885" coordorigin="2192,1984" coordsize="0,12885" path="m2192,1984r,12885e" filled="f" strokecolor="gray" strokeweight="1.56pt">
              <v:path arrowok="t"/>
            </v:shape>
            <w10:wrap anchorx="page" anchory="page"/>
          </v:group>
        </w:pic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ECTS                  </w:t>
      </w:r>
      <w:r w:rsidRPr="00FF180A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hes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gne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e,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hase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ons                        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Fa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 2015</w:t>
      </w:r>
    </w:p>
    <w:p w14:paraId="273E0BDD" w14:textId="77777777" w:rsidR="00843AEE" w:rsidRPr="00FF180A" w:rsidRDefault="002D1BBD" w:rsidP="00FF180A">
      <w:pPr>
        <w:tabs>
          <w:tab w:val="left" w:pos="2960"/>
        </w:tabs>
        <w:spacing w:before="3"/>
        <w:ind w:left="2960" w:right="119" w:hanging="3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z w:val="22"/>
          <w:szCs w:val="22"/>
        </w:rPr>
        <w:tab/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sed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cu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s, such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osp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hes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 and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yz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ope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ent c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os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eha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1259F28F" w14:textId="77777777" w:rsidR="00843AEE" w:rsidRPr="00FF180A" w:rsidRDefault="00843AEE" w:rsidP="00FF180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FBB0030" w14:textId="77777777" w:rsidR="00843AEE" w:rsidRPr="00FF180A" w:rsidRDefault="002D1BBD" w:rsidP="00FF180A">
      <w:pPr>
        <w:ind w:left="2240" w:right="2147" w:hanging="198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TIVITIES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</w:t>
      </w:r>
      <w:r w:rsidRPr="00FF180A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occe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ese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nt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ft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2015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ese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ab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enn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s,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6402F9AB" w14:textId="77777777" w:rsidR="00843AEE" w:rsidRPr="00FF180A" w:rsidRDefault="002D1BBD" w:rsidP="00FF180A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onor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z w:val="22"/>
          <w:szCs w:val="22"/>
        </w:rPr>
        <w:t>2012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us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FF180A">
        <w:rPr>
          <w:rFonts w:asciiTheme="minorHAnsi" w:eastAsia="Arial" w:hAnsiTheme="minorHAnsi" w:cstheme="minorHAnsi"/>
          <w:sz w:val="22"/>
          <w:szCs w:val="22"/>
        </w:rPr>
        <w:t>choo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2011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- 2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14</w:t>
      </w:r>
    </w:p>
    <w:p w14:paraId="6130F2DB" w14:textId="77777777" w:rsidR="00843AEE" w:rsidRPr="00FF180A" w:rsidRDefault="002D1BBD" w:rsidP="00FF180A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occe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z w:val="22"/>
          <w:szCs w:val="22"/>
        </w:rPr>
        <w:t>201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us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hoo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2012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2DE19E51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43834C56" w14:textId="77777777" w:rsidR="00843AEE" w:rsidRPr="00FF180A" w:rsidRDefault="00843AEE" w:rsidP="00FF180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F1460F3" w14:textId="77777777" w:rsidR="00843AEE" w:rsidRPr="00FF180A" w:rsidRDefault="002D1BBD" w:rsidP="00FF180A">
      <w:pPr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    </w:t>
      </w:r>
      <w:r w:rsidRPr="00FF180A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ean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5</w:t>
      </w:r>
    </w:p>
    <w:p w14:paraId="6BD81EB8" w14:textId="77777777" w:rsidR="00843AEE" w:rsidRPr="00FF180A" w:rsidRDefault="002D1BBD" w:rsidP="00FF180A">
      <w:pPr>
        <w:spacing w:before="4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us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chool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d: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5D1F6DE1" w14:textId="77777777" w:rsidR="00843AEE" w:rsidRPr="00FF180A" w:rsidRDefault="002D1BBD" w:rsidP="00FF180A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assachuse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echno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d: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19C74674" w14:textId="77777777" w:rsidR="00843AEE" w:rsidRPr="00FF180A" w:rsidRDefault="002D1BBD" w:rsidP="00FF180A">
      <w:pPr>
        <w:ind w:left="2240"/>
        <w:rPr>
          <w:rFonts w:asciiTheme="minorHAnsi" w:eastAsia="Arial" w:hAnsiTheme="minorHAnsi" w:cstheme="minorHAnsi"/>
          <w:sz w:val="22"/>
          <w:szCs w:val="22"/>
        </w:rPr>
        <w:sectPr w:rsidR="00843AEE" w:rsidRPr="00FF180A">
          <w:type w:val="continuous"/>
          <w:pgSz w:w="12240" w:h="15840"/>
          <w:pgMar w:top="740" w:right="580" w:bottom="280" w:left="460" w:header="720" w:footer="720" w:gutter="0"/>
          <w:cols w:space="720"/>
        </w:sect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nes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cho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sh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p: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0CE69155" w14:textId="77777777" w:rsidR="00843AEE" w:rsidRPr="00FF180A" w:rsidRDefault="002D1BBD" w:rsidP="00FF180A">
      <w:pPr>
        <w:spacing w:before="77"/>
        <w:ind w:left="228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lastRenderedPageBreak/>
        <w:t>C</w:t>
      </w:r>
      <w:r w:rsidRPr="00FF180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rr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04621E68" w14:textId="77777777" w:rsidR="00843AEE" w:rsidRPr="00FF180A" w:rsidRDefault="002D1BBD" w:rsidP="00FF180A">
      <w:pPr>
        <w:spacing w:before="1"/>
        <w:ind w:left="228" w:right="141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507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FF180A">
        <w:rPr>
          <w:rFonts w:asciiTheme="minorHAnsi" w:eastAsia="Arial" w:hAnsiTheme="minorHAnsi" w:cstheme="minorHAnsi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gh,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52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3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62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z w:val="22"/>
          <w:szCs w:val="22"/>
        </w:rPr>
        <w:t>412)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12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z w:val="22"/>
          <w:szCs w:val="22"/>
        </w:rPr>
        <w:t>)</w:t>
      </w:r>
    </w:p>
    <w:p w14:paraId="43353BEC" w14:textId="77777777" w:rsidR="00843AEE" w:rsidRPr="00FF180A" w:rsidRDefault="00843AEE" w:rsidP="00FF18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C4892CA" w14:textId="77777777" w:rsidR="00843AEE" w:rsidRPr="00FF180A" w:rsidRDefault="002D1BBD" w:rsidP="00FF180A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FF180A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37344938" w14:textId="77777777" w:rsidR="00843AEE" w:rsidRPr="00FF180A" w:rsidRDefault="002D1BBD" w:rsidP="00FF180A">
      <w:pPr>
        <w:spacing w:before="52"/>
        <w:ind w:left="120" w:right="-5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5AEA8C91">
          <v:group id="_x0000_s1034" style="position:absolute;left:0;text-align:left;margin-left:34.55pt;margin-top:2.5pt;width:542.9pt;height:0;z-index:-251656704;mso-position-horizontal-relative:page" coordorigin="691,50" coordsize="10858,0">
            <v:shape id="_x0000_s1035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Ca</w:t>
      </w:r>
      <w:r w:rsidRPr="00FF18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ell</w:t>
      </w:r>
      <w:r w:rsidRPr="00FF18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si</w:t>
      </w:r>
      <w:r w:rsidRPr="00FF180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bu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gh,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6BE9AA4E" w14:textId="77777777" w:rsidR="00843AEE" w:rsidRPr="00FF180A" w:rsidRDefault="002D1BBD" w:rsidP="00FF180A">
      <w:pPr>
        <w:spacing w:before="77"/>
        <w:ind w:left="-50" w:right="-5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p O.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E375EAE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2D382C3A" w14:textId="77777777" w:rsidR="00843AEE" w:rsidRPr="00FF180A" w:rsidRDefault="002D1BBD" w:rsidP="00FF180A">
      <w:pPr>
        <w:ind w:left="85" w:right="86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24">
        <w:r w:rsidRPr="00FF180A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se</w:t>
        </w:r>
        <w:r w:rsidRPr="00FF180A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FF180A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FF180A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FF180A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FF180A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FF180A">
          <w:rPr>
            <w:rFonts w:asciiTheme="minorHAnsi" w:eastAsia="Arial" w:hAnsiTheme="minorHAnsi" w:cstheme="minorHAnsi"/>
            <w:spacing w:val="-3"/>
            <w:sz w:val="22"/>
            <w:szCs w:val="22"/>
          </w:rPr>
          <w:t>u</w:t>
        </w:r>
        <w:r w:rsidRPr="00FF180A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FF180A">
          <w:rPr>
            <w:rFonts w:asciiTheme="minorHAnsi" w:eastAsia="Arial" w:hAnsiTheme="minorHAnsi" w:cstheme="minorHAnsi"/>
            <w:sz w:val="22"/>
            <w:szCs w:val="22"/>
          </w:rPr>
          <w:t>edu</w:t>
        </w:r>
      </w:hyperlink>
    </w:p>
    <w:p w14:paraId="5F058004" w14:textId="77777777" w:rsidR="00843AEE" w:rsidRPr="00FF180A" w:rsidRDefault="002D1BBD" w:rsidP="00FF180A">
      <w:pPr>
        <w:spacing w:before="1"/>
        <w:ind w:left="692" w:right="6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U.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w w:val="99"/>
          <w:sz w:val="22"/>
          <w:szCs w:val="22"/>
        </w:rPr>
        <w:t>en</w:t>
      </w:r>
    </w:p>
    <w:p w14:paraId="710CF636" w14:textId="77777777" w:rsidR="00843AEE" w:rsidRPr="00FF180A" w:rsidRDefault="002D1BBD" w:rsidP="00FF180A">
      <w:pPr>
        <w:spacing w:before="77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br w:type="column"/>
      </w:r>
      <w:r w:rsidRPr="00FF180A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dd</w:t>
      </w:r>
      <w:r w:rsidRPr="00FF180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i/>
          <w:sz w:val="22"/>
          <w:szCs w:val="22"/>
        </w:rPr>
        <w:t>ess</w:t>
      </w:r>
    </w:p>
    <w:p w14:paraId="194E70E0" w14:textId="77777777" w:rsidR="00843AEE" w:rsidRPr="00FF180A" w:rsidRDefault="002D1BBD" w:rsidP="00FF180A">
      <w:pPr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714D1392" w14:textId="77777777" w:rsidR="00843AEE" w:rsidRPr="00FF180A" w:rsidRDefault="002D1BBD" w:rsidP="00FF180A">
      <w:pPr>
        <w:rPr>
          <w:rFonts w:asciiTheme="minorHAnsi" w:eastAsia="Arial" w:hAnsiTheme="minorHAnsi" w:cstheme="minorHAnsi"/>
          <w:sz w:val="22"/>
          <w:szCs w:val="22"/>
        </w:rPr>
        <w:sectPr w:rsidR="00843AEE" w:rsidRPr="00FF180A">
          <w:footerReference w:type="default" r:id="rId25"/>
          <w:pgSz w:w="12240" w:h="15840"/>
          <w:pgMar w:top="640" w:right="600" w:bottom="280" w:left="600" w:header="0" w:footer="0" w:gutter="0"/>
          <w:cols w:num="3" w:space="720" w:equalWidth="0">
            <w:col w:w="4074" w:space="189"/>
            <w:col w:w="2513" w:space="1500"/>
            <w:col w:w="2764"/>
          </w:cols>
        </w:sectPr>
      </w:pPr>
      <w:r w:rsidRPr="00FF180A">
        <w:rPr>
          <w:rFonts w:asciiTheme="minorHAnsi" w:eastAsia="Arial" w:hAnsiTheme="minorHAnsi" w:cstheme="minorHAnsi"/>
          <w:sz w:val="22"/>
          <w:szCs w:val="22"/>
        </w:rPr>
        <w:t>Da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15401</w:t>
      </w:r>
    </w:p>
    <w:p w14:paraId="34F4ABD8" w14:textId="77777777" w:rsidR="00843AEE" w:rsidRPr="00FF180A" w:rsidRDefault="002D1BBD" w:rsidP="00FF180A">
      <w:pPr>
        <w:spacing w:before="2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FF180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sz w:val="22"/>
          <w:szCs w:val="22"/>
        </w:rPr>
        <w:t>16</w:t>
      </w:r>
    </w:p>
    <w:p w14:paraId="29715536" w14:textId="77777777" w:rsidR="00843AEE" w:rsidRPr="00FF180A" w:rsidRDefault="002D1BBD" w:rsidP="00FF180A">
      <w:pPr>
        <w:spacing w:before="1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 Ma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otog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&amp;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tal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BDEC6FD" w14:textId="77777777" w:rsidR="00843AEE" w:rsidRPr="00FF180A" w:rsidRDefault="002D1BBD" w:rsidP="00FF180A">
      <w:pPr>
        <w:spacing w:before="1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3.4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2C84D7F7" w14:textId="77777777" w:rsidR="00843AEE" w:rsidRPr="00FF180A" w:rsidRDefault="00843AEE" w:rsidP="00FF18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5DE289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4FC8B0BB" w14:textId="77777777" w:rsidR="00843AEE" w:rsidRPr="00FF180A" w:rsidRDefault="002D1BBD" w:rsidP="00FF180A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ORK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6130E5A6" w14:textId="77777777" w:rsidR="00843AEE" w:rsidRPr="00FF180A" w:rsidRDefault="002D1BBD" w:rsidP="00FF180A">
      <w:pPr>
        <w:spacing w:before="5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731F74DC">
          <v:group id="_x0000_s1032" style="position:absolute;left:0;text-align:left;margin-left:34.55pt;margin-top:2.5pt;width:542.9pt;height:0;z-index:-251655680;mso-position-horizontal-relative:page" coordorigin="691,50" coordsize="10858,0">
            <v:shape id="_x0000_s1033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up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conduc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pp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ons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ew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 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2BE70AD7" w14:textId="77777777" w:rsidR="00843AEE" w:rsidRPr="00FF180A" w:rsidRDefault="002D1BBD" w:rsidP="00FF180A">
      <w:pPr>
        <w:spacing w:before="2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i/>
          <w:sz w:val="22"/>
          <w:szCs w:val="22"/>
        </w:rPr>
        <w:t>Labo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pec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 xml:space="preserve">st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ade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V</w:t>
      </w:r>
    </w:p>
    <w:p w14:paraId="5997A568" w14:textId="77777777" w:rsidR="00843AEE" w:rsidRPr="00FF180A" w:rsidRDefault="002D1BBD" w:rsidP="00FF180A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Ut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D,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oC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</w:p>
    <w:p w14:paraId="29B175AD" w14:textId="77777777" w:rsidR="00843AEE" w:rsidRPr="00FF180A" w:rsidRDefault="002D1BBD" w:rsidP="00FF180A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Con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ap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tus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Mo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ux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17FC4119" w14:textId="77777777" w:rsidR="00843AEE" w:rsidRPr="00FF180A" w:rsidRDefault="002D1BBD" w:rsidP="00FF180A">
      <w:pPr>
        <w:spacing w:before="1"/>
        <w:ind w:left="392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Led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of C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tor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35A07FD" w14:textId="77777777" w:rsidR="00843AEE" w:rsidRPr="00FF180A" w:rsidRDefault="002D1BBD" w:rsidP="00FF180A">
      <w:pPr>
        <w:ind w:left="392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Cont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bu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et,</w:t>
      </w:r>
      <w:r w:rsidRPr="00FF180A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on.</w:t>
      </w:r>
      <w:r w:rsidRPr="00FF180A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1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ux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Indu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</w:p>
    <w:p w14:paraId="6FF15FAE" w14:textId="77777777" w:rsidR="00843AEE" w:rsidRPr="00FF180A" w:rsidRDefault="002D1BBD" w:rsidP="00FF180A">
      <w:pPr>
        <w:ind w:left="537" w:right="9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z w:val="22"/>
          <w:szCs w:val="22"/>
        </w:rPr>
        <w:t>dnan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ps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sz w:val="22"/>
          <w:szCs w:val="22"/>
        </w:rPr>
        <w:t>”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4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FF180A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FF180A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du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i/>
          <w:w w:val="99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w w:val="99"/>
          <w:sz w:val="22"/>
          <w:szCs w:val="22"/>
        </w:rPr>
        <w:t>.</w:t>
      </w:r>
    </w:p>
    <w:p w14:paraId="19F09032" w14:textId="77777777" w:rsidR="00843AEE" w:rsidRPr="00FF180A" w:rsidRDefault="002D1BBD" w:rsidP="00FF180A">
      <w:pPr>
        <w:spacing w:before="1"/>
        <w:ind w:left="572" w:right="86" w:hanging="18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opo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ght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atte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e,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NRL,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NR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eet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3CD89CEA" w14:textId="77777777" w:rsidR="00843AEE" w:rsidRPr="00FF180A" w:rsidRDefault="002D1BBD" w:rsidP="00FF180A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neg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nde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adua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esea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ch</w:t>
      </w:r>
    </w:p>
    <w:p w14:paraId="5D08932D" w14:textId="77777777" w:rsidR="00843AEE" w:rsidRPr="00FF180A" w:rsidRDefault="002D1BBD" w:rsidP="00FF180A">
      <w:pPr>
        <w:spacing w:before="2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ect of s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rf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ace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ab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Al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num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she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 xml:space="preserve">s                       </w:t>
      </w:r>
      <w:r w:rsidRPr="00FF180A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2D02FAD8" w14:textId="77777777" w:rsidR="00843AEE" w:rsidRPr="00FF180A" w:rsidRDefault="002D1BBD" w:rsidP="00FF180A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ates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hot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hog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ap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to 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z w:val="22"/>
          <w:szCs w:val="22"/>
        </w:rPr>
        <w:t>tu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num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heets</w:t>
      </w:r>
    </w:p>
    <w:p w14:paraId="665DED9C" w14:textId="77777777" w:rsidR="00843AEE" w:rsidRPr="00FF180A" w:rsidRDefault="002D1BBD" w:rsidP="00FF180A">
      <w:pPr>
        <w:spacing w:before="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han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3C715BE7" w14:textId="77777777" w:rsidR="00843AEE" w:rsidRPr="00FF180A" w:rsidRDefault="002D1BBD" w:rsidP="00FF180A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Gr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ounda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ove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il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 xml:space="preserve">num                                     </w:t>
      </w:r>
      <w:r w:rsidRPr="00FF180A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63DF8BC6" w14:textId="77777777" w:rsidR="00843AEE" w:rsidRPr="00FF180A" w:rsidRDefault="002D1BBD" w:rsidP="00FF180A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odu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ages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ga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 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wh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oom</w:t>
      </w:r>
    </w:p>
    <w:p w14:paraId="1202297D" w14:textId="77777777" w:rsidR="00843AEE" w:rsidRPr="00FF180A" w:rsidRDefault="002D1BBD" w:rsidP="00FF180A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ha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to 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nal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per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 hand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ques</w:t>
      </w:r>
    </w:p>
    <w:p w14:paraId="77FE4BDE" w14:textId="77777777" w:rsidR="00843AEE" w:rsidRPr="00FF180A" w:rsidRDefault="002D1BBD" w:rsidP="00FF180A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gh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agn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Labo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hassee,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FL                                                        </w:t>
      </w:r>
      <w:r w:rsidRPr="00FF180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r 2014</w:t>
      </w:r>
    </w:p>
    <w:p w14:paraId="71B16AF9" w14:textId="77777777" w:rsidR="00843AEE" w:rsidRPr="00FF180A" w:rsidRDefault="002D1BBD" w:rsidP="00FF180A">
      <w:pPr>
        <w:spacing w:before="2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n, Top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c: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upe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conduc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agnes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um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Di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bo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de</w:t>
      </w:r>
    </w:p>
    <w:p w14:paraId="3E61BEE1" w14:textId="77777777" w:rsidR="00843AEE" w:rsidRPr="00FF180A" w:rsidRDefault="002D1BBD" w:rsidP="00FF180A">
      <w:pPr>
        <w:spacing w:before="20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9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1"/>
          <w:sz w:val="22"/>
          <w:szCs w:val="22"/>
        </w:rPr>
        <w:t>ents</w:t>
      </w:r>
    </w:p>
    <w:p w14:paraId="46E49149" w14:textId="77777777" w:rsidR="00843AEE" w:rsidRPr="00FF180A" w:rsidRDefault="002D1BBD" w:rsidP="00FF180A">
      <w:pPr>
        <w:spacing w:before="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ated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agnet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eter</w:t>
      </w:r>
      <w:r w:rsidRPr="00FF180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9A6654D" w14:textId="77777777" w:rsidR="00843AEE" w:rsidRPr="00FF180A" w:rsidRDefault="002D1BBD" w:rsidP="00FF180A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Inte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nted</w:t>
      </w:r>
      <w:r w:rsidRPr="00FF180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4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to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pee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0F891544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9018076" w14:textId="77777777" w:rsidR="00843AEE" w:rsidRPr="00FF180A" w:rsidRDefault="002D1BBD" w:rsidP="00FF180A">
      <w:pPr>
        <w:spacing w:before="29"/>
        <w:ind w:left="120" w:right="83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IC 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JE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CT</w:t>
      </w:r>
    </w:p>
    <w:p w14:paraId="69A9EF87" w14:textId="77777777" w:rsidR="00843AEE" w:rsidRPr="00FF180A" w:rsidRDefault="002D1BBD" w:rsidP="00FF180A">
      <w:pPr>
        <w:spacing w:before="54"/>
        <w:ind w:left="120" w:right="1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18D30220">
          <v:group id="_x0000_s1030" style="position:absolute;left:0;text-align:left;margin-left:34.55pt;margin-top:2.6pt;width:542.9pt;height:0;z-index:-251654656;mso-position-horizontal-relative:page" coordorigin="691,52" coordsize="10858,0">
            <v:shape id="_x0000_s1031" style="position:absolute;left:691;top:52;width:10858;height:0" coordorigin="691,52" coordsize="10858,0" path="m691,52r10858,e" filled="f" strokeweight=".82pt">
              <v:path arrowok="t"/>
            </v:shape>
            <w10:wrap anchorx="page"/>
          </v:group>
        </w:pic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one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or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ect                                                             </w:t>
      </w:r>
      <w:r w:rsidRPr="00FF180A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Fa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l 2015</w:t>
      </w:r>
    </w:p>
    <w:p w14:paraId="375704E1" w14:textId="77777777" w:rsidR="00843AEE" w:rsidRPr="00FF180A" w:rsidRDefault="002D1BBD" w:rsidP="00FF180A">
      <w:pPr>
        <w:spacing w:before="23"/>
        <w:ind w:left="120" w:right="29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rm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ph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us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lli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bbon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agne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pp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FF180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i/>
          <w:sz w:val="22"/>
          <w:szCs w:val="22"/>
        </w:rPr>
        <w:t>ons</w:t>
      </w:r>
    </w:p>
    <w:p w14:paraId="206308BA" w14:textId="77777777" w:rsidR="00843AEE" w:rsidRPr="00FF180A" w:rsidRDefault="002D1BBD" w:rsidP="00FF180A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agnet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nd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tu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es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ted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om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</w:p>
    <w:p w14:paraId="12528B02" w14:textId="77777777" w:rsidR="00843AEE" w:rsidRPr="00FF180A" w:rsidRDefault="002D1BBD" w:rsidP="00FF180A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F180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hot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of 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ou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03AB917D" w14:textId="77777777" w:rsidR="00843AEE" w:rsidRPr="00FF180A" w:rsidRDefault="002D1BBD" w:rsidP="00FF180A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FF18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an a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phous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od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phous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eta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lli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bo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67F92001" w14:textId="77777777" w:rsidR="00843AEE" w:rsidRPr="00FF180A" w:rsidRDefault="00843AEE" w:rsidP="00FF18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B4DBE06" w14:textId="77777777" w:rsidR="00843AEE" w:rsidRPr="00FF180A" w:rsidRDefault="002D1BBD" w:rsidP="00FF180A">
      <w:pPr>
        <w:ind w:left="120" w:right="1003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507FC917" w14:textId="77777777" w:rsidR="00843AEE" w:rsidRPr="00FF180A" w:rsidRDefault="002D1BBD" w:rsidP="00FF180A">
      <w:pPr>
        <w:spacing w:before="54"/>
        <w:ind w:left="120" w:right="38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7205562C">
          <v:group id="_x0000_s1028" style="position:absolute;left:0;text-align:left;margin-left:34.55pt;margin-top:2.5pt;width:542.9pt;height:0;z-index:-251653632;mso-position-horizontal-relative:page" coordorigin="691,50" coordsize="10858,0">
            <v:shape id="_x0000_s1029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do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ho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hop,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b,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Math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D,</w:t>
      </w:r>
      <w:r w:rsidRPr="00FF180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z w:val="22"/>
          <w:szCs w:val="22"/>
        </w:rPr>
        <w:t>a,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MS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</w:p>
    <w:p w14:paraId="51525A2F" w14:textId="77777777" w:rsidR="00843AEE" w:rsidRPr="00FF180A" w:rsidRDefault="002D1BBD" w:rsidP="00FF180A">
      <w:pPr>
        <w:spacing w:before="19"/>
        <w:ind w:left="120" w:right="96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z w:val="22"/>
          <w:szCs w:val="22"/>
        </w:rPr>
        <w:t>In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u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:</w:t>
      </w:r>
      <w:r w:rsidRPr="00FF180A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FF180A">
        <w:rPr>
          <w:rFonts w:asciiTheme="minorHAnsi" w:eastAsia="Arial" w:hAnsiTheme="minorHAnsi" w:cstheme="minorHAnsi"/>
          <w:sz w:val="22"/>
          <w:szCs w:val="22"/>
        </w:rPr>
        <w:t>RD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FF180A">
        <w:rPr>
          <w:rFonts w:asciiTheme="minorHAnsi" w:eastAsia="Arial" w:hAnsiTheme="minorHAnsi" w:cstheme="minorHAnsi"/>
          <w:sz w:val="22"/>
          <w:szCs w:val="22"/>
        </w:rPr>
        <w:t>UID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eto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</w:p>
    <w:p w14:paraId="5F5AAD51" w14:textId="77777777" w:rsidR="00843AEE" w:rsidRPr="00FF180A" w:rsidRDefault="002D1BBD" w:rsidP="00FF180A">
      <w:pPr>
        <w:spacing w:before="17"/>
        <w:ind w:left="12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an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et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he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al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UV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opho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ete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Ha</w:t>
      </w:r>
      <w:r w:rsidRPr="00FF180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dne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z w:val="22"/>
          <w:szCs w:val="22"/>
        </w:rPr>
        <w:t>, Cha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g,</w:t>
      </w:r>
      <w:r w:rsidRPr="00FF180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g,</w:t>
      </w:r>
      <w:r w:rsidRPr="00FF180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Me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ng,</w:t>
      </w:r>
      <w:r w:rsidRPr="00FF180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tog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aph</w:t>
      </w:r>
      <w:r w:rsidRPr="00FF180A">
        <w:rPr>
          <w:rFonts w:asciiTheme="minorHAnsi" w:eastAsia="Arial" w:hAnsiTheme="minorHAnsi" w:cstheme="minorHAnsi"/>
          <w:sz w:val="22"/>
          <w:szCs w:val="22"/>
        </w:rPr>
        <w:t>y 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and</w:t>
      </w:r>
      <w:r w:rsidRPr="00FF180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F180A">
        <w:rPr>
          <w:rFonts w:asciiTheme="minorHAnsi" w:eastAsia="Arial" w:hAnsiTheme="minorHAnsi" w:cstheme="minorHAnsi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te</w:t>
      </w:r>
      <w:r w:rsidRPr="00FF180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Da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or</w:t>
      </w:r>
      <w:r w:rsidRPr="00FF180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hot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FF180A">
        <w:rPr>
          <w:rFonts w:asciiTheme="minorHAnsi" w:eastAsia="Arial" w:hAnsiTheme="minorHAnsi" w:cstheme="minorHAnsi"/>
          <w:sz w:val="22"/>
          <w:szCs w:val="22"/>
        </w:rPr>
        <w:t>y Da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oo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de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F180A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4B7DA03" w14:textId="77777777" w:rsidR="00843AEE" w:rsidRPr="00FF180A" w:rsidRDefault="00843AEE" w:rsidP="00FF18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3379EA" w14:textId="77777777" w:rsidR="00843AEE" w:rsidRPr="00FF180A" w:rsidRDefault="002D1BBD" w:rsidP="00FF180A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HIP</w:t>
      </w:r>
      <w:r w:rsidRPr="00FF180A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FF180A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b/>
          <w:sz w:val="22"/>
          <w:szCs w:val="22"/>
        </w:rPr>
        <w:t>ONORS</w:t>
      </w:r>
    </w:p>
    <w:p w14:paraId="2DD8AACD" w14:textId="77777777" w:rsidR="00843AEE" w:rsidRPr="00FF180A" w:rsidRDefault="002D1BBD" w:rsidP="00FF180A">
      <w:pPr>
        <w:spacing w:before="5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hAnsiTheme="minorHAnsi" w:cstheme="minorHAnsi"/>
          <w:sz w:val="22"/>
          <w:szCs w:val="22"/>
        </w:rPr>
        <w:pict w14:anchorId="51C7B9F0">
          <v:group id="_x0000_s1026" style="position:absolute;left:0;text-align:left;margin-left:34.55pt;margin-top:2.6pt;width:542.9pt;height:0;z-index:-251652608;mso-position-horizontal-relative:page" coordorigin="691,52" coordsize="10858,0">
            <v:shape id="_x0000_s1027" style="position:absolute;left:691;top:52;width:10858;height:0" coordorigin="691,52" coordsize="10858,0" path="m691,52r10858,e" filled="f" strokeweight=".82pt">
              <v:path arrowok="t"/>
            </v:shape>
            <w10:wrap anchorx="page"/>
          </v:group>
        </w:pict>
      </w:r>
      <w:r w:rsidRPr="00FF180A">
        <w:rPr>
          <w:rFonts w:asciiTheme="minorHAnsi" w:eastAsia="Arial" w:hAnsiTheme="minorHAnsi" w:cstheme="minorHAnsi"/>
          <w:sz w:val="22"/>
          <w:szCs w:val="22"/>
        </w:rPr>
        <w:t>Re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z w:val="22"/>
          <w:szCs w:val="22"/>
        </w:rPr>
        <w:t>nt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,</w:t>
      </w:r>
      <w:r w:rsidRPr="00FF180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z w:val="22"/>
          <w:szCs w:val="22"/>
        </w:rPr>
        <w:t>MU</w:t>
      </w:r>
      <w:r w:rsidRPr="00FF180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ents      </w:t>
      </w:r>
      <w:r w:rsidRPr="00FF180A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sz w:val="22"/>
          <w:szCs w:val="22"/>
        </w:rPr>
        <w:t>3-</w:t>
      </w:r>
      <w:r w:rsidRPr="00FF180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>p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t               </w:t>
      </w:r>
      <w:r w:rsidRPr="00FF180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z w:val="22"/>
          <w:szCs w:val="22"/>
        </w:rPr>
        <w:t>at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FF180A">
        <w:rPr>
          <w:rFonts w:asciiTheme="minorHAnsi" w:eastAsia="Arial" w:hAnsiTheme="minorHAnsi" w:cstheme="minorHAnsi"/>
          <w:sz w:val="22"/>
          <w:szCs w:val="22"/>
        </w:rPr>
        <w:t>y</w:t>
      </w:r>
      <w:r w:rsidRPr="00FF180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F180A">
        <w:rPr>
          <w:rFonts w:asciiTheme="minorHAnsi" w:eastAsia="Arial" w:hAnsiTheme="minorHAnsi" w:cstheme="minorHAnsi"/>
          <w:sz w:val="22"/>
          <w:szCs w:val="22"/>
        </w:rPr>
        <w:t>Co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z w:val="22"/>
          <w:szCs w:val="22"/>
        </w:rPr>
        <w:t>e</w:t>
      </w:r>
      <w:r w:rsidRPr="00FF180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F180A">
        <w:rPr>
          <w:rFonts w:asciiTheme="minorHAnsi" w:eastAsia="Arial" w:hAnsiTheme="minorHAnsi" w:cstheme="minorHAnsi"/>
          <w:sz w:val="22"/>
          <w:szCs w:val="22"/>
        </w:rPr>
        <w:t xml:space="preserve">s         </w:t>
      </w:r>
      <w:r w:rsidRPr="00FF180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012</w:t>
      </w:r>
      <w:r w:rsidRPr="00FF180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z w:val="22"/>
          <w:szCs w:val="22"/>
        </w:rPr>
        <w:t>016</w:t>
      </w:r>
    </w:p>
    <w:p w14:paraId="6C1D3510" w14:textId="77777777" w:rsidR="00843AEE" w:rsidRPr="00FF180A" w:rsidRDefault="002D1BBD" w:rsidP="00FF180A">
      <w:pPr>
        <w:spacing w:before="1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lastRenderedPageBreak/>
        <w:t>J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ud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FF180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Cha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FF180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        </w:t>
      </w:r>
      <w:r w:rsidRPr="00FF180A">
        <w:rPr>
          <w:rFonts w:asciiTheme="minorHAnsi" w:eastAsia="Arial" w:hAnsiTheme="minorHAnsi" w:cstheme="minorHAnsi"/>
          <w:spacing w:val="46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016               </w:t>
      </w:r>
      <w:r w:rsidRPr="00FF180A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FF180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F180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ttee,</w:t>
      </w:r>
      <w:r w:rsidRPr="00FF180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                   </w:t>
      </w:r>
      <w:r w:rsidRPr="00FF180A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FF180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FF180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FF180A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</w:p>
    <w:p w14:paraId="3789A8AA" w14:textId="77777777" w:rsidR="00843AEE" w:rsidRPr="00FF180A" w:rsidRDefault="00843AEE" w:rsidP="00FF18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18535B" w14:textId="77777777" w:rsidR="00843AEE" w:rsidRPr="00FF180A" w:rsidRDefault="00843AEE" w:rsidP="00FF180A">
      <w:pPr>
        <w:rPr>
          <w:rFonts w:asciiTheme="minorHAnsi" w:hAnsiTheme="minorHAnsi" w:cstheme="minorHAnsi"/>
          <w:sz w:val="22"/>
          <w:szCs w:val="22"/>
        </w:rPr>
      </w:pPr>
    </w:p>
    <w:p w14:paraId="3B429C7B" w14:textId="77777777" w:rsidR="00843AEE" w:rsidRPr="00FF180A" w:rsidRDefault="002D1BBD" w:rsidP="00FF180A">
      <w:pPr>
        <w:spacing w:before="12"/>
        <w:ind w:left="5371" w:right="537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F180A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</w:p>
    <w:sectPr w:rsidR="00843AEE" w:rsidRPr="00FF180A">
      <w:type w:val="continuous"/>
      <w:pgSz w:w="12240" w:h="15840"/>
      <w:pgMar w:top="740" w:right="6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E6738" w14:textId="77777777" w:rsidR="002D1BBD" w:rsidRDefault="002D1BBD">
      <w:r>
        <w:separator/>
      </w:r>
    </w:p>
  </w:endnote>
  <w:endnote w:type="continuationSeparator" w:id="0">
    <w:p w14:paraId="77C3DD46" w14:textId="77777777" w:rsidR="002D1BBD" w:rsidRDefault="002D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07A2C" w14:textId="71A360EF" w:rsidR="00843AEE" w:rsidRDefault="00FF180A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A1C30D7" wp14:editId="55AD3A53">
              <wp:simplePos x="0" y="0"/>
              <wp:positionH relativeFrom="page">
                <wp:posOffset>3825875</wp:posOffset>
              </wp:positionH>
              <wp:positionV relativeFrom="page">
                <wp:posOffset>9272905</wp:posOffset>
              </wp:positionV>
              <wp:extent cx="121920" cy="165735"/>
              <wp:effectExtent l="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C4357" w14:textId="77777777" w:rsidR="00843AEE" w:rsidRDefault="002D1BBD">
                          <w:pPr>
                            <w:spacing w:line="240" w:lineRule="exact"/>
                            <w:ind w:left="40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1C30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1.25pt;margin-top:730.15pt;width:9.6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" filled="f" stroked="f">
              <v:textbox inset="0,0,0,0">
                <w:txbxContent>
                  <w:p w14:paraId="566C4357" w14:textId="77777777" w:rsidR="00843AEE" w:rsidRDefault="002D1BBD">
                    <w:pPr>
                      <w:spacing w:line="240" w:lineRule="exact"/>
                      <w:ind w:left="40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771EA" w14:textId="77777777" w:rsidR="00843AEE" w:rsidRDefault="00843AEE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B4A76" w14:textId="77777777" w:rsidR="00843AEE" w:rsidRDefault="002D1BBD">
    <w:pPr>
      <w:spacing w:line="200" w:lineRule="exact"/>
    </w:pPr>
    <w:r>
      <w:pict w14:anchorId="168A65B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9.7pt;margin-top:730.15pt;width:9.6pt;height:13.05pt;z-index:-251658240;mso-position-horizontal-relative:page;mso-position-vertical-relative:page" filled="f" stroked="f">
          <v:textbox inset="0,0,0,0">
            <w:txbxContent>
              <w:p w14:paraId="137AB8E3" w14:textId="77777777" w:rsidR="00843AEE" w:rsidRDefault="002D1BBD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323B4" w14:textId="77777777" w:rsidR="00843AEE" w:rsidRDefault="00843AEE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541C" w14:textId="77777777" w:rsidR="00843AEE" w:rsidRDefault="00843AEE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CEB3" w14:textId="77777777" w:rsidR="00843AEE" w:rsidRDefault="00843AE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53216" w14:textId="77777777" w:rsidR="002D1BBD" w:rsidRDefault="002D1BBD">
      <w:r>
        <w:separator/>
      </w:r>
    </w:p>
  </w:footnote>
  <w:footnote w:type="continuationSeparator" w:id="0">
    <w:p w14:paraId="12C1CE6E" w14:textId="77777777" w:rsidR="002D1BBD" w:rsidRDefault="002D1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B5454"/>
    <w:multiLevelType w:val="multilevel"/>
    <w:tmpl w:val="CB0632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AEE"/>
    <w:rsid w:val="002D1BBD"/>
    <w:rsid w:val="00843AEE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50DC40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@andrew.cmu.edu" TargetMode="External"/><Relationship Id="rId13" Type="http://schemas.openxmlformats.org/officeDocument/2006/relationships/footer" Target="footer2.xml"/><Relationship Id="rId18" Type="http://schemas.openxmlformats.org/officeDocument/2006/relationships/hyperlink" Target="http://www.linkedin.com/in/mfactur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footer" Target="footer1.xml"/><Relationship Id="rId12" Type="http://schemas.openxmlformats.org/officeDocument/2006/relationships/hyperlink" Target="mailto:sofieware@andrew.cmu.edu" TargetMode="External"/><Relationship Id="rId17" Type="http://schemas.openxmlformats.org/officeDocument/2006/relationships/hyperlink" Target="mailto:mfacture@andrew.cmu.edu" TargetMode="External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www.linkedin.com/in/mfactur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ce@andrew.cmu.edu" TargetMode="External"/><Relationship Id="rId24" Type="http://schemas.openxmlformats.org/officeDocument/2006/relationships/hyperlink" Target="mailto:mse@andrew.cmu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inkedin.com/in/mfacture" TargetMode="External"/><Relationship Id="rId23" Type="http://schemas.openxmlformats.org/officeDocument/2006/relationships/footer" Target="footer5.xml"/><Relationship Id="rId10" Type="http://schemas.openxmlformats.org/officeDocument/2006/relationships/hyperlink" Target="mailto:xxxxxx@andrew.cmu.edu" TargetMode="External"/><Relationship Id="rId19" Type="http://schemas.openxmlformats.org/officeDocument/2006/relationships/hyperlink" Target="mailto:mfacture@andrew.cm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xxxxx@andrew.cmu.edu" TargetMode="External"/><Relationship Id="rId14" Type="http://schemas.openxmlformats.org/officeDocument/2006/relationships/hyperlink" Target="mailto:mfacture@andrew.cmu.edu" TargetMode="External"/><Relationship Id="rId22" Type="http://schemas.openxmlformats.org/officeDocument/2006/relationships/hyperlink" Target="mailto:mse@andrew.cmu.ed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5791</Words>
  <Characters>33015</Characters>
  <Application>Microsoft Office Word</Application>
  <DocSecurity>0</DocSecurity>
  <Lines>275</Lines>
  <Paragraphs>77</Paragraphs>
  <ScaleCrop>false</ScaleCrop>
  <Company/>
  <LinksUpToDate>false</LinksUpToDate>
  <CharactersWithSpaces>38729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2021-06-22T09:35:00Z</dcterms:created>
  <dcterms:modified xsi:type="dcterms:W3CDTF">2021-06-22T09:47:00Z</dcterms:modified>
</cp:coreProperties>
</file>